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8F" w:rsidRDefault="00CD18F8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</w:t>
      </w:r>
      <w:r w:rsidR="000C556D">
        <w:rPr>
          <w:rFonts w:ascii="Times New Roman" w:hAnsi="Times New Roman"/>
          <w:sz w:val="28"/>
        </w:rPr>
        <w:t xml:space="preserve"> </w:t>
      </w:r>
      <w:r w:rsidRPr="00CD18F8">
        <w:rPr>
          <w:rFonts w:ascii="Times New Roman" w:hAnsi="Times New Roman"/>
          <w:sz w:val="28"/>
        </w:rPr>
        <w:t>1</w:t>
      </w:r>
    </w:p>
    <w:p w:rsidR="0069628C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042889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7E56CD">
        <w:rPr>
          <w:rFonts w:ascii="Times New Roman" w:hAnsi="Times New Roman"/>
          <w:sz w:val="28"/>
        </w:rPr>
        <w:t>ешени</w:t>
      </w:r>
      <w:r>
        <w:rPr>
          <w:rFonts w:ascii="Times New Roman" w:hAnsi="Times New Roman"/>
          <w:sz w:val="28"/>
        </w:rPr>
        <w:t>ем</w:t>
      </w:r>
      <w:r w:rsidR="00CD18F8">
        <w:rPr>
          <w:rFonts w:ascii="Times New Roman" w:hAnsi="Times New Roman"/>
          <w:sz w:val="28"/>
        </w:rPr>
        <w:t xml:space="preserve"> Совета муниципального образования Ново</w:t>
      </w:r>
      <w:r w:rsidR="00042889">
        <w:rPr>
          <w:rFonts w:ascii="Times New Roman" w:hAnsi="Times New Roman"/>
          <w:sz w:val="28"/>
        </w:rPr>
        <w:t xml:space="preserve">кубанский район </w:t>
      </w:r>
    </w:p>
    <w:p w:rsidR="00CD18F8" w:rsidRPr="00CD18F8" w:rsidRDefault="00042889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CD18F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18 апреля 2019 года № 417</w:t>
      </w:r>
    </w:p>
    <w:p w:rsidR="007559F2" w:rsidRDefault="007559F2" w:rsidP="00CD18F8">
      <w:pPr>
        <w:pStyle w:val="14"/>
        <w:rPr>
          <w:rFonts w:ascii="Times New Roman" w:hAnsi="Times New Roman"/>
          <w:b/>
          <w:sz w:val="28"/>
        </w:rPr>
      </w:pPr>
    </w:p>
    <w:p w:rsidR="001B260A" w:rsidRDefault="001B260A" w:rsidP="00CD18F8">
      <w:pPr>
        <w:pStyle w:val="14"/>
        <w:rPr>
          <w:rFonts w:ascii="Times New Roman" w:hAnsi="Times New Roman"/>
          <w:b/>
          <w:sz w:val="28"/>
        </w:rPr>
      </w:pPr>
    </w:p>
    <w:p w:rsidR="001B260A" w:rsidRDefault="001B260A" w:rsidP="00CD18F8">
      <w:pPr>
        <w:pStyle w:val="14"/>
        <w:rPr>
          <w:rFonts w:ascii="Times New Roman" w:hAnsi="Times New Roman"/>
          <w:b/>
          <w:sz w:val="28"/>
        </w:rPr>
      </w:pPr>
    </w:p>
    <w:p w:rsidR="001B260A" w:rsidRDefault="001B260A" w:rsidP="00CD18F8">
      <w:pPr>
        <w:pStyle w:val="14"/>
        <w:rPr>
          <w:rFonts w:ascii="Times New Roman" w:hAnsi="Times New Roman"/>
          <w:b/>
          <w:sz w:val="28"/>
        </w:rPr>
      </w:pPr>
    </w:p>
    <w:p w:rsidR="00A7650C" w:rsidRPr="00A7650C" w:rsidRDefault="00A7650C" w:rsidP="00A7650C">
      <w:pPr>
        <w:pStyle w:val="afc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A7650C" w:rsidRPr="00A7650C" w:rsidRDefault="00A7650C" w:rsidP="00A7650C">
      <w:pPr>
        <w:pStyle w:val="afc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A7650C" w:rsidRPr="0061475B" w:rsidRDefault="00A7650C" w:rsidP="00A7650C">
      <w:pPr>
        <w:pStyle w:val="af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650C" w:rsidRPr="00D61311" w:rsidRDefault="00A7650C" w:rsidP="00A7650C">
      <w:pPr>
        <w:ind w:firstLine="709"/>
        <w:jc w:val="both"/>
        <w:rPr>
          <w:sz w:val="28"/>
          <w:szCs w:val="28"/>
        </w:rPr>
      </w:pPr>
      <w:r w:rsidRPr="00D61311">
        <w:rPr>
          <w:sz w:val="28"/>
          <w:szCs w:val="28"/>
        </w:rPr>
        <w:t>В целях прив</w:t>
      </w:r>
      <w:r>
        <w:rPr>
          <w:sz w:val="28"/>
          <w:szCs w:val="28"/>
        </w:rPr>
        <w:t>едения у</w:t>
      </w:r>
      <w:r w:rsidRPr="00D61311">
        <w:rPr>
          <w:sz w:val="28"/>
          <w:szCs w:val="28"/>
        </w:rPr>
        <w:t>става м</w:t>
      </w:r>
      <w:r>
        <w:rPr>
          <w:sz w:val="28"/>
          <w:szCs w:val="28"/>
        </w:rPr>
        <w:t>униципального образования Новокубанский</w:t>
      </w:r>
      <w:r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>ипального образования Новокубанский</w:t>
      </w:r>
      <w:r w:rsidRPr="00D61311">
        <w:rPr>
          <w:sz w:val="28"/>
          <w:szCs w:val="28"/>
        </w:rPr>
        <w:t xml:space="preserve"> район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25 мая 2017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219 (в редакции от 20 июля 2017 года № 232, от 24 мая 2018 года № 330)</w:t>
      </w:r>
      <w:r w:rsidRPr="00C67D4C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изменения, согласно приложению.</w:t>
      </w:r>
    </w:p>
    <w:p w:rsidR="00A7650C" w:rsidRPr="006F7168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F7168">
        <w:rPr>
          <w:rFonts w:ascii="Times New Roman" w:hAnsi="Times New Roman"/>
          <w:sz w:val="28"/>
        </w:rPr>
        <w:t>2. П</w:t>
      </w:r>
      <w:r w:rsidRPr="006F7168">
        <w:rPr>
          <w:rFonts w:ascii="Times New Roman" w:hAnsi="Times New Roman"/>
          <w:sz w:val="28"/>
          <w:szCs w:val="28"/>
        </w:rPr>
        <w:t xml:space="preserve">оручить главе </w:t>
      </w:r>
      <w:r w:rsidRPr="006F7168"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 xml:space="preserve">ипального образования Новокубанский </w:t>
      </w:r>
      <w:r w:rsidRPr="006F7168">
        <w:rPr>
          <w:rFonts w:ascii="Times New Roman" w:hAnsi="Times New Roman"/>
          <w:sz w:val="28"/>
        </w:rPr>
        <w:t>район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А.В.Гомодину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з</w:t>
      </w:r>
      <w:r w:rsidRPr="006F7168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A7650C" w:rsidRPr="006F7168" w:rsidRDefault="00A7650C" w:rsidP="00B95969">
      <w:pPr>
        <w:pStyle w:val="afc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</w:t>
      </w:r>
      <w:r w:rsidRPr="006F7168">
        <w:rPr>
          <w:rFonts w:ascii="Times New Roman" w:hAnsi="Times New Roman"/>
          <w:sz w:val="28"/>
        </w:rPr>
        <w:t>О</w:t>
      </w:r>
      <w:r w:rsidR="00B95969">
        <w:rPr>
          <w:rFonts w:ascii="Times New Roman" w:hAnsi="Times New Roman"/>
          <w:sz w:val="28"/>
        </w:rPr>
        <w:t>бнародовать</w:t>
      </w:r>
      <w:r w:rsidRPr="006F7168">
        <w:rPr>
          <w:rFonts w:ascii="Times New Roman" w:hAnsi="Times New Roman"/>
          <w:sz w:val="28"/>
        </w:rPr>
        <w:t xml:space="preserve"> настоящее решение, зарегистрированное в установленном порядке</w:t>
      </w:r>
      <w:r w:rsidR="00B95969">
        <w:rPr>
          <w:rFonts w:ascii="Times New Roman" w:hAnsi="Times New Roman"/>
          <w:sz w:val="28"/>
        </w:rPr>
        <w:t xml:space="preserve">, в специальных установленных для обнародования местах и </w:t>
      </w:r>
      <w:proofErr w:type="gramStart"/>
      <w:r w:rsidR="00B95969">
        <w:rPr>
          <w:rFonts w:ascii="Times New Roman" w:hAnsi="Times New Roman"/>
          <w:sz w:val="28"/>
        </w:rPr>
        <w:t>разместить его</w:t>
      </w:r>
      <w:proofErr w:type="gramEnd"/>
      <w:r w:rsidR="00B95969">
        <w:rPr>
          <w:rFonts w:ascii="Times New Roman" w:hAnsi="Times New Roman"/>
          <w:sz w:val="28"/>
        </w:rPr>
        <w:t xml:space="preserve">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A7650C" w:rsidRPr="006F7168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6F7168">
        <w:rPr>
          <w:rFonts w:ascii="Times New Roman" w:hAnsi="Times New Roman"/>
          <w:sz w:val="28"/>
        </w:rPr>
        <w:t xml:space="preserve">. </w:t>
      </w:r>
      <w:proofErr w:type="gramStart"/>
      <w:r w:rsidRPr="006F7168">
        <w:rPr>
          <w:rFonts w:ascii="Times New Roman" w:hAnsi="Times New Roman"/>
          <w:sz w:val="28"/>
        </w:rPr>
        <w:t>Контроль за</w:t>
      </w:r>
      <w:proofErr w:type="gramEnd"/>
      <w:r w:rsidRPr="006F7168">
        <w:rPr>
          <w:rFonts w:ascii="Times New Roman" w:hAnsi="Times New Roman"/>
          <w:sz w:val="28"/>
        </w:rPr>
        <w:t xml:space="preserve">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A7650C" w:rsidRPr="005F5FAC" w:rsidRDefault="00A7650C" w:rsidP="005F5FA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5765FE">
        <w:rPr>
          <w:rFonts w:ascii="Times New Roman" w:hAnsi="Times New Roman"/>
          <w:sz w:val="28"/>
        </w:rPr>
        <w:t>. Настоящее р</w:t>
      </w:r>
      <w:r w:rsidRPr="005765FE">
        <w:rPr>
          <w:rFonts w:ascii="Times New Roman" w:hAnsi="Times New Roman"/>
          <w:sz w:val="28"/>
          <w:szCs w:val="28"/>
        </w:rPr>
        <w:t>ешение вступает в силу со дня его</w:t>
      </w:r>
      <w:r w:rsidR="00B95969">
        <w:rPr>
          <w:rFonts w:ascii="Times New Roman" w:hAnsi="Times New Roman"/>
          <w:sz w:val="28"/>
          <w:szCs w:val="28"/>
        </w:rPr>
        <w:t xml:space="preserve"> обнародования</w:t>
      </w:r>
      <w:r>
        <w:rPr>
          <w:rFonts w:ascii="Times New Roman" w:hAnsi="Times New Roman"/>
          <w:sz w:val="28"/>
          <w:szCs w:val="28"/>
        </w:rPr>
        <w:t>, произведенного после его государственной регистрации, за и</w:t>
      </w:r>
      <w:r w:rsidR="009F55AE">
        <w:rPr>
          <w:rFonts w:ascii="Times New Roman" w:hAnsi="Times New Roman"/>
          <w:sz w:val="28"/>
          <w:szCs w:val="28"/>
        </w:rPr>
        <w:t>сключением положений пунктов 2-5</w:t>
      </w:r>
      <w:r>
        <w:rPr>
          <w:rFonts w:ascii="Times New Roman" w:hAnsi="Times New Roman"/>
          <w:sz w:val="28"/>
          <w:szCs w:val="28"/>
        </w:rPr>
        <w:t>, вступающих в силу со дня его подписания</w:t>
      </w:r>
      <w:r w:rsidR="009F55A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4A0"/>
      </w:tblPr>
      <w:tblGrid>
        <w:gridCol w:w="4927"/>
        <w:gridCol w:w="4926"/>
      </w:tblGrid>
      <w:tr w:rsidR="00A7650C" w:rsidRPr="00C67D4C" w:rsidTr="00EC65FF">
        <w:tc>
          <w:tcPr>
            <w:tcW w:w="4927" w:type="dxa"/>
          </w:tcPr>
          <w:p w:rsidR="00A7650C" w:rsidRPr="00C67D4C" w:rsidRDefault="00A7650C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</w:p>
          <w:p w:rsidR="00EC65FF" w:rsidRDefault="00A7650C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>Глава муниц</w:t>
            </w:r>
            <w:r w:rsidR="00EC65FF">
              <w:rPr>
                <w:rFonts w:ascii="Times New Roman" w:hAnsi="Times New Roman"/>
                <w:sz w:val="28"/>
              </w:rPr>
              <w:t xml:space="preserve">ипального образования </w:t>
            </w:r>
          </w:p>
          <w:p w:rsidR="00A7650C" w:rsidRDefault="00EC65FF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Новокубанский </w:t>
            </w:r>
            <w:r w:rsidR="00A7650C">
              <w:rPr>
                <w:rFonts w:ascii="Times New Roman" w:hAnsi="Times New Roman"/>
                <w:sz w:val="28"/>
              </w:rPr>
              <w:t xml:space="preserve"> район</w:t>
            </w:r>
          </w:p>
          <w:p w:rsidR="00EC65FF" w:rsidRDefault="00EC65FF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</w:p>
          <w:p w:rsidR="00EC65FF" w:rsidRPr="00C65E3E" w:rsidRDefault="00EC65FF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</w:rPr>
              <w:t>А.В.Гомодин</w:t>
            </w:r>
            <w:proofErr w:type="spellEnd"/>
          </w:p>
        </w:tc>
        <w:tc>
          <w:tcPr>
            <w:tcW w:w="4926" w:type="dxa"/>
          </w:tcPr>
          <w:p w:rsidR="00A7650C" w:rsidRPr="00C67D4C" w:rsidRDefault="00A7650C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</w:p>
          <w:p w:rsidR="00A7650C" w:rsidRDefault="00A7650C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  <w:r w:rsidR="00EC65FF">
              <w:rPr>
                <w:rFonts w:ascii="Times New Roman" w:hAnsi="Times New Roman"/>
                <w:sz w:val="28"/>
              </w:rPr>
              <w:t xml:space="preserve"> </w:t>
            </w:r>
            <w:r w:rsidRPr="00C67D4C">
              <w:rPr>
                <w:rFonts w:ascii="Times New Roman" w:hAnsi="Times New Roman"/>
                <w:sz w:val="28"/>
              </w:rPr>
              <w:t>муниц</w:t>
            </w:r>
            <w:r w:rsidR="00EC65FF">
              <w:rPr>
                <w:rFonts w:ascii="Times New Roman" w:hAnsi="Times New Roman"/>
                <w:sz w:val="28"/>
              </w:rPr>
              <w:t xml:space="preserve">ипального образования Новокубанский </w:t>
            </w:r>
            <w:r>
              <w:rPr>
                <w:rFonts w:ascii="Times New Roman" w:hAnsi="Times New Roman"/>
                <w:sz w:val="28"/>
              </w:rPr>
              <w:t>район</w:t>
            </w:r>
          </w:p>
          <w:p w:rsidR="00EC65FF" w:rsidRDefault="00EC65FF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</w:p>
          <w:p w:rsidR="00EC65FF" w:rsidRDefault="00EC65FF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Е.Н.Шутов</w:t>
            </w:r>
          </w:p>
          <w:p w:rsidR="009F55AE" w:rsidRDefault="009F55AE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</w:p>
          <w:p w:rsidR="009F55AE" w:rsidRPr="00C65E3E" w:rsidRDefault="009F55AE" w:rsidP="00690E43">
            <w:pPr>
              <w:pStyle w:val="afc"/>
              <w:widowControl w:val="0"/>
              <w:rPr>
                <w:rFonts w:ascii="Times New Roman" w:hAnsi="Times New Roman"/>
                <w:sz w:val="28"/>
              </w:rPr>
            </w:pPr>
          </w:p>
        </w:tc>
      </w:tr>
    </w:tbl>
    <w:p w:rsidR="00A7650C" w:rsidRDefault="00A7650C" w:rsidP="0026500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ED4A36" w:rsidRDefault="00A7650C" w:rsidP="002D5CF5">
      <w:pPr>
        <w:pStyle w:val="afc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:rsidR="00A7650C" w:rsidRDefault="00A7650C" w:rsidP="002D5CF5">
      <w:pPr>
        <w:pStyle w:val="afc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  <w:r w:rsidR="002D5CF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 w:rsidR="002D5CF5">
        <w:rPr>
          <w:rFonts w:ascii="Times New Roman" w:hAnsi="Times New Roman"/>
          <w:sz w:val="28"/>
        </w:rPr>
        <w:t xml:space="preserve"> Новокубанский</w:t>
      </w:r>
      <w:r>
        <w:rPr>
          <w:rFonts w:ascii="Times New Roman" w:hAnsi="Times New Roman"/>
          <w:sz w:val="28"/>
        </w:rPr>
        <w:t xml:space="preserve"> район</w:t>
      </w:r>
    </w:p>
    <w:p w:rsidR="00A7650C" w:rsidRDefault="00A7650C" w:rsidP="002D5CF5">
      <w:pPr>
        <w:pStyle w:val="afc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</w:t>
      </w:r>
    </w:p>
    <w:p w:rsidR="00A7650C" w:rsidRDefault="00A7650C" w:rsidP="00A7650C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A7650C" w:rsidRDefault="00A7650C" w:rsidP="00A7650C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A7650C" w:rsidRPr="001316D5" w:rsidRDefault="00A7650C" w:rsidP="00A7650C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A7650C" w:rsidRPr="001316D5" w:rsidRDefault="002D5CF5" w:rsidP="00A7650C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="00A7650C"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A7650C" w:rsidRPr="001316D5" w:rsidRDefault="002D5CF5" w:rsidP="00A7650C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Новокубанский</w:t>
      </w:r>
      <w:r w:rsidR="00A7650C" w:rsidRPr="001316D5">
        <w:rPr>
          <w:rFonts w:ascii="Times New Roman" w:hAnsi="Times New Roman"/>
          <w:b/>
          <w:sz w:val="28"/>
        </w:rPr>
        <w:t xml:space="preserve"> район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A7650C" w:rsidRPr="00911115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316D5">
        <w:rPr>
          <w:rFonts w:ascii="Times New Roman" w:hAnsi="Times New Roman"/>
          <w:sz w:val="28"/>
        </w:rPr>
        <w:t>1. Пункт 5 части 1 статьи 8 после слов «</w:t>
      </w:r>
      <w:r w:rsidRPr="001316D5">
        <w:rPr>
          <w:rFonts w:ascii="Times New Roman" w:eastAsia="Calibri" w:hAnsi="Times New Roman"/>
          <w:sz w:val="28"/>
          <w:szCs w:val="28"/>
        </w:rPr>
        <w:t>осуществление муниципального контроля за сохранностью автомобильных дорог местного значения вне границ населенных пунктов в границах му</w:t>
      </w:r>
      <w:r w:rsidR="002D5CF5">
        <w:rPr>
          <w:rFonts w:ascii="Times New Roman" w:eastAsia="Calibri" w:hAnsi="Times New Roman"/>
          <w:sz w:val="28"/>
          <w:szCs w:val="28"/>
        </w:rPr>
        <w:t xml:space="preserve">ниципального образования Новокубанский </w:t>
      </w:r>
      <w:r w:rsidRPr="001316D5">
        <w:rPr>
          <w:rFonts w:ascii="Times New Roman" w:eastAsia="Calibri" w:hAnsi="Times New Roman"/>
          <w:sz w:val="28"/>
          <w:szCs w:val="28"/>
        </w:rPr>
        <w:t>район</w:t>
      </w:r>
      <w:proofErr w:type="gramStart"/>
      <w:r w:rsidRPr="001316D5">
        <w:rPr>
          <w:rFonts w:ascii="Times New Roman" w:eastAsia="Calibri" w:hAnsi="Times New Roman"/>
          <w:sz w:val="28"/>
          <w:szCs w:val="28"/>
        </w:rPr>
        <w:t>,»</w:t>
      </w:r>
      <w:proofErr w:type="gramEnd"/>
      <w:r w:rsidRPr="001316D5">
        <w:rPr>
          <w:rFonts w:ascii="Times New Roman" w:eastAsia="Calibri" w:hAnsi="Times New Roman"/>
          <w:sz w:val="28"/>
          <w:szCs w:val="28"/>
        </w:rPr>
        <w:t xml:space="preserve"> дополнить словами «</w:t>
      </w:r>
      <w:r w:rsidRPr="001316D5">
        <w:rPr>
          <w:rFonts w:ascii="Times New Roman" w:hAnsi="Times New Roman"/>
          <w:sz w:val="28"/>
          <w:szCs w:val="28"/>
        </w:rPr>
        <w:t>организация дорожного движения</w:t>
      </w:r>
      <w:r w:rsidR="009F55AE">
        <w:rPr>
          <w:rFonts w:ascii="Times New Roman" w:hAnsi="Times New Roman"/>
          <w:sz w:val="28"/>
          <w:szCs w:val="28"/>
        </w:rPr>
        <w:t>,</w:t>
      </w:r>
      <w:r w:rsidRPr="00911115">
        <w:rPr>
          <w:rFonts w:ascii="Times New Roman" w:hAnsi="Times New Roman"/>
          <w:sz w:val="28"/>
          <w:szCs w:val="28"/>
        </w:rPr>
        <w:t>».</w:t>
      </w:r>
    </w:p>
    <w:p w:rsidR="00A7650C" w:rsidRPr="001316D5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316D5">
        <w:rPr>
          <w:rFonts w:ascii="Times New Roman" w:hAnsi="Times New Roman"/>
          <w:sz w:val="28"/>
        </w:rPr>
        <w:t>2. Пункт 11 части 1 статьи 8 изложить в следующей редакции:</w:t>
      </w:r>
    </w:p>
    <w:p w:rsidR="00A7650C" w:rsidRPr="001316D5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1316D5">
        <w:rPr>
          <w:rFonts w:ascii="Times New Roman" w:hAnsi="Times New Roman"/>
          <w:sz w:val="28"/>
          <w:szCs w:val="28"/>
        </w:rPr>
        <w:t xml:space="preserve">«11) </w:t>
      </w:r>
      <w:r w:rsidRPr="001316D5">
        <w:rPr>
          <w:rFonts w:ascii="Times New Roman" w:eastAsia="Calibri" w:hAnsi="Times New Roman"/>
          <w:sz w:val="28"/>
          <w:szCs w:val="28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</w:t>
      </w:r>
      <w:r w:rsidR="002D5CF5">
        <w:rPr>
          <w:rFonts w:ascii="Times New Roman" w:eastAsia="Calibri" w:hAnsi="Times New Roman"/>
          <w:sz w:val="28"/>
          <w:szCs w:val="28"/>
        </w:rPr>
        <w:t xml:space="preserve">ниципального образования Новокубанский </w:t>
      </w:r>
      <w:r w:rsidRPr="001316D5">
        <w:rPr>
          <w:rFonts w:ascii="Times New Roman" w:eastAsia="Calibri" w:hAnsi="Times New Roman"/>
          <w:sz w:val="28"/>
          <w:szCs w:val="28"/>
        </w:rPr>
        <w:t>район;».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 xml:space="preserve">Пункт 12 части 1 статьи 8 дополнить словами </w:t>
      </w:r>
      <w:r w:rsidRPr="001316D5">
        <w:rPr>
          <w:rFonts w:ascii="Times New Roman" w:hAnsi="Times New Roman"/>
          <w:sz w:val="28"/>
        </w:rPr>
        <w:t>«</w:t>
      </w:r>
      <w:r w:rsidRPr="001316D5">
        <w:rPr>
          <w:rFonts w:ascii="Times New Roman" w:eastAsia="Calibri" w:hAnsi="Times New Roman"/>
          <w:sz w:val="28"/>
          <w:szCs w:val="28"/>
        </w:rPr>
        <w:t xml:space="preserve">, направление уведомления о соответствии указанных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в </w:t>
      </w:r>
      <w:hyperlink r:id="rId8" w:history="1">
        <w:r w:rsidRPr="001316D5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</w:t>
      </w:r>
      <w:r w:rsidRPr="001316D5">
        <w:rPr>
          <w:rFonts w:ascii="Times New Roman" w:eastAsia="Calibri" w:hAnsi="Times New Roman"/>
          <w:sz w:val="28"/>
          <w:szCs w:val="28"/>
        </w:rPr>
        <w:t>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</w:t>
      </w:r>
      <w:proofErr w:type="gramEnd"/>
      <w:r w:rsidRPr="001316D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1316D5">
        <w:rPr>
          <w:rFonts w:ascii="Times New Roman" w:eastAsia="Calibri" w:hAnsi="Times New Roman"/>
          <w:sz w:val="28"/>
          <w:szCs w:val="28"/>
        </w:rPr>
        <w:t>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</w:t>
      </w:r>
      <w:proofErr w:type="gramEnd"/>
      <w:r w:rsidRPr="001316D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1316D5">
        <w:rPr>
          <w:rFonts w:ascii="Times New Roman" w:eastAsia="Calibri" w:hAnsi="Times New Roman"/>
          <w:sz w:val="28"/>
          <w:szCs w:val="28"/>
        </w:rPr>
        <w:t xml:space="preserve">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 сносе самовольной постройки, расположенной на межселенной территории, решения о сносе самовольной постройки, расположенной на межселенной территории, или ее приведении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9" w:history="1">
        <w:r w:rsidRPr="009F55AE">
          <w:rPr>
            <w:rStyle w:val="afb"/>
            <w:rFonts w:ascii="Times New Roman" w:eastAsia="Calibri" w:hAnsi="Times New Roman"/>
            <w:color w:val="000000"/>
            <w:sz w:val="28"/>
            <w:szCs w:val="28"/>
            <w:u w:val="none"/>
          </w:rPr>
          <w:t>правилами</w:t>
        </w:r>
      </w:hyperlink>
      <w:r w:rsidRPr="009F55AE">
        <w:rPr>
          <w:rFonts w:ascii="Times New Roman" w:eastAsia="Calibri" w:hAnsi="Times New Roman"/>
          <w:color w:val="000000"/>
          <w:sz w:val="28"/>
          <w:szCs w:val="28"/>
        </w:rPr>
        <w:t xml:space="preserve"> землепользования и застройки, </w:t>
      </w:r>
      <w:hyperlink r:id="rId10" w:history="1">
        <w:r w:rsidRPr="009F55AE">
          <w:rPr>
            <w:rStyle w:val="afb"/>
            <w:rFonts w:ascii="Times New Roman" w:eastAsia="Calibri" w:hAnsi="Times New Roman"/>
            <w:color w:val="000000"/>
            <w:sz w:val="28"/>
            <w:szCs w:val="28"/>
            <w:u w:val="none"/>
          </w:rPr>
          <w:t>документацией</w:t>
        </w:r>
      </w:hyperlink>
      <w:r w:rsidRPr="009F55AE">
        <w:rPr>
          <w:rFonts w:ascii="Times New Roman" w:eastAsia="Calibri" w:hAnsi="Times New Roman"/>
          <w:color w:val="000000"/>
          <w:sz w:val="28"/>
          <w:szCs w:val="28"/>
        </w:rPr>
        <w:t xml:space="preserve"> по планировке территории, или обязательными требованиями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к</w:t>
      </w:r>
      <w:proofErr w:type="gramEnd"/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proofErr w:type="gramStart"/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параметрам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lastRenderedPageBreak/>
        <w:t>объектов капитального строительства, установленными федеральными законами (далее - приведение в соответствие с установленными требованиями)</w:t>
      </w:r>
      <w:r w:rsidRPr="001316D5">
        <w:rPr>
          <w:rFonts w:ascii="Times New Roman" w:eastAsia="Calibri" w:hAnsi="Times New Roman"/>
          <w:sz w:val="28"/>
          <w:szCs w:val="28"/>
        </w:rPr>
        <w:t xml:space="preserve">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предусмотренных Градостроительным </w:t>
      </w:r>
      <w:hyperlink r:id="rId11" w:history="1">
        <w:r w:rsidRPr="001316D5">
          <w:rPr>
            <w:rFonts w:ascii="Times New Roman" w:eastAsia="Calibri" w:hAnsi="Times New Roman"/>
            <w:color w:val="000000"/>
            <w:sz w:val="28"/>
            <w:szCs w:val="28"/>
          </w:rPr>
          <w:t>кодексом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r w:rsidR="0094695D"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>»</w:t>
      </w:r>
      <w:r w:rsidRPr="00BA0427">
        <w:rPr>
          <w:rFonts w:ascii="Times New Roman" w:eastAsia="Calibri" w:hAnsi="Times New Roman"/>
          <w:color w:val="000000"/>
          <w:sz w:val="28"/>
          <w:szCs w:val="28"/>
        </w:rPr>
        <w:t>.</w:t>
      </w:r>
      <w:proofErr w:type="gramEnd"/>
    </w:p>
    <w:p w:rsidR="00A7650C" w:rsidRPr="00BA0427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911115">
        <w:rPr>
          <w:rFonts w:ascii="Times New Roman" w:eastAsia="Calibri" w:hAnsi="Times New Roman"/>
          <w:color w:val="000000"/>
          <w:sz w:val="28"/>
          <w:szCs w:val="28"/>
        </w:rPr>
        <w:t xml:space="preserve">4. </w:t>
      </w:r>
      <w:r w:rsidRPr="00911115">
        <w:rPr>
          <w:rFonts w:ascii="Times New Roman" w:hAnsi="Times New Roman"/>
          <w:sz w:val="28"/>
        </w:rPr>
        <w:t>Пункт 28 части 1 статьи 8 после слов «</w:t>
      </w:r>
      <w:r w:rsidRPr="00911115">
        <w:rPr>
          <w:rFonts w:ascii="Times New Roman" w:hAnsi="Times New Roman"/>
          <w:sz w:val="28"/>
          <w:szCs w:val="28"/>
        </w:rPr>
        <w:t>прав</w:t>
      </w:r>
      <w:r w:rsidRPr="00911115">
        <w:rPr>
          <w:rFonts w:ascii="Times New Roman" w:eastAsia="Calibri" w:hAnsi="Times New Roman"/>
          <w:color w:val="000000"/>
          <w:sz w:val="28"/>
          <w:szCs w:val="28"/>
        </w:rPr>
        <w:t>»</w:t>
      </w:r>
      <w:r w:rsidRPr="00911115">
        <w:rPr>
          <w:rFonts w:ascii="Times New Roman" w:hAnsi="Times New Roman"/>
          <w:sz w:val="28"/>
          <w:szCs w:val="28"/>
        </w:rPr>
        <w:t xml:space="preserve"> дополнить словами </w:t>
      </w:r>
      <w:r w:rsidRPr="00911115">
        <w:rPr>
          <w:rFonts w:ascii="Times New Roman" w:hAnsi="Times New Roman"/>
          <w:sz w:val="28"/>
        </w:rPr>
        <w:t>«</w:t>
      </w:r>
      <w:r w:rsidRPr="00911115">
        <w:rPr>
          <w:rFonts w:ascii="Times New Roman" w:hAnsi="Times New Roman"/>
          <w:sz w:val="28"/>
          <w:szCs w:val="28"/>
        </w:rPr>
        <w:t>коренных малочисленных народов и других</w:t>
      </w:r>
      <w:r w:rsidRPr="00911115">
        <w:rPr>
          <w:rFonts w:ascii="Times New Roman" w:eastAsia="Calibri" w:hAnsi="Times New Roman"/>
          <w:color w:val="000000"/>
          <w:sz w:val="28"/>
          <w:szCs w:val="28"/>
        </w:rPr>
        <w:t>».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5. </w:t>
      </w:r>
      <w:proofErr w:type="gramStart"/>
      <w:r>
        <w:rPr>
          <w:rFonts w:ascii="Times New Roman" w:hAnsi="Times New Roman"/>
          <w:sz w:val="28"/>
        </w:rPr>
        <w:t xml:space="preserve">Пункт 4 части 3 статьи 8 дополнить словами </w:t>
      </w:r>
      <w:r w:rsidRPr="00B36007">
        <w:rPr>
          <w:rFonts w:ascii="Times New Roman" w:hAnsi="Times New Roman"/>
          <w:sz w:val="28"/>
        </w:rPr>
        <w:t>«</w:t>
      </w:r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, направление уведомления о соответствии указанных в </w:t>
      </w:r>
      <w:hyperlink r:id="rId12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3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</w:t>
      </w:r>
      <w:proofErr w:type="gramEnd"/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proofErr w:type="gramStart"/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4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proofErr w:type="gramEnd"/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proofErr w:type="gramStart"/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5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кодексом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r w:rsidR="0094695D"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B36007">
        <w:rPr>
          <w:rFonts w:ascii="Times New Roman" w:eastAsia="Calibri" w:hAnsi="Times New Roman"/>
          <w:color w:val="000000"/>
          <w:sz w:val="28"/>
          <w:szCs w:val="28"/>
        </w:rPr>
        <w:t>».</w:t>
      </w:r>
      <w:proofErr w:type="gramEnd"/>
    </w:p>
    <w:p w:rsidR="00A7650C" w:rsidRPr="007A68B0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Pr="007A68B0">
        <w:rPr>
          <w:rFonts w:ascii="Times New Roman" w:hAnsi="Times New Roman"/>
          <w:sz w:val="28"/>
        </w:rPr>
        <w:t>Часть 3 статьи 8 дополнить пунктом 14 следующего содержания: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7A68B0">
        <w:rPr>
          <w:rFonts w:ascii="Times New Roman" w:hAnsi="Times New Roman"/>
          <w:sz w:val="28"/>
          <w:szCs w:val="28"/>
          <w:lang w:bidi="fa-IR"/>
        </w:rPr>
        <w:t>«</w:t>
      </w:r>
      <w:r w:rsidRPr="00911115">
        <w:rPr>
          <w:rFonts w:ascii="Times New Roman" w:hAnsi="Times New Roman"/>
          <w:sz w:val="28"/>
          <w:szCs w:val="28"/>
        </w:rPr>
        <w:t>14)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7A68B0">
        <w:rPr>
          <w:rFonts w:ascii="Times New Roman" w:eastAsia="Calibri" w:hAnsi="Times New Roman"/>
          <w:bCs/>
          <w:iCs/>
          <w:sz w:val="28"/>
          <w:szCs w:val="28"/>
        </w:rPr>
        <w:t>».</w:t>
      </w:r>
      <w:proofErr w:type="gramEnd"/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Часть 1 статьи 9 дополнить пунктом 13 следующего содержания:</w:t>
      </w:r>
    </w:p>
    <w:p w:rsidR="00A7650C" w:rsidRPr="00B472C8" w:rsidRDefault="00A7650C" w:rsidP="00A7650C">
      <w:pPr>
        <w:autoSpaceDE w:val="0"/>
        <w:autoSpaceDN w:val="0"/>
        <w:adjustRightInd w:val="0"/>
        <w:ind w:firstLine="851"/>
        <w:jc w:val="both"/>
        <w:rPr>
          <w:kern w:val="2"/>
          <w:lang w:bidi="fa-IR"/>
        </w:rPr>
      </w:pPr>
      <w:r w:rsidRPr="00B472C8">
        <w:rPr>
          <w:sz w:val="28"/>
          <w:szCs w:val="28"/>
          <w:lang w:bidi="fa-IR"/>
        </w:rPr>
        <w:t>«13)</w:t>
      </w:r>
      <w:r w:rsidRPr="00B472C8">
        <w:rPr>
          <w:rFonts w:eastAsia="Calibri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2D5CF5">
        <w:rPr>
          <w:rFonts w:eastAsia="Calibri"/>
          <w:bCs/>
          <w:iCs/>
          <w:color w:val="000000"/>
          <w:sz w:val="28"/>
          <w:szCs w:val="28"/>
        </w:rPr>
        <w:t xml:space="preserve">предусмотренных </w:t>
      </w:r>
      <w:hyperlink r:id="rId16" w:history="1">
        <w:r w:rsidRPr="002D5CF5">
          <w:rPr>
            <w:rStyle w:val="afb"/>
            <w:rFonts w:eastAsia="Calibri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Pr="002D5CF5">
        <w:rPr>
          <w:rFonts w:eastAsia="Calibri"/>
          <w:bCs/>
          <w:iCs/>
          <w:color w:val="000000"/>
          <w:sz w:val="28"/>
          <w:szCs w:val="28"/>
        </w:rPr>
        <w:t xml:space="preserve"> Российской</w:t>
      </w:r>
      <w:r w:rsidR="002D5CF5">
        <w:rPr>
          <w:rFonts w:eastAsia="Calibri"/>
          <w:bCs/>
          <w:iCs/>
          <w:color w:val="000000"/>
          <w:sz w:val="28"/>
          <w:szCs w:val="28"/>
        </w:rPr>
        <w:t xml:space="preserve"> Федерации от 07 февраля </w:t>
      </w:r>
      <w:r w:rsidRPr="00B472C8">
        <w:rPr>
          <w:rFonts w:eastAsia="Calibri"/>
          <w:bCs/>
          <w:iCs/>
          <w:color w:val="000000"/>
          <w:sz w:val="28"/>
          <w:szCs w:val="28"/>
        </w:rPr>
        <w:t>1992</w:t>
      </w:r>
      <w:r w:rsidR="002D5CF5">
        <w:rPr>
          <w:rFonts w:eastAsia="Calibri"/>
          <w:bCs/>
          <w:iCs/>
          <w:color w:val="000000"/>
          <w:sz w:val="28"/>
          <w:szCs w:val="28"/>
        </w:rPr>
        <w:t xml:space="preserve"> года</w:t>
      </w:r>
      <w:r w:rsidRPr="00B472C8">
        <w:rPr>
          <w:rFonts w:eastAsia="Calibri"/>
          <w:bCs/>
          <w:iCs/>
          <w:color w:val="000000"/>
          <w:sz w:val="28"/>
          <w:szCs w:val="28"/>
        </w:rPr>
        <w:t xml:space="preserve"> № 2300-1 </w:t>
      </w:r>
      <w:r w:rsidRPr="00B472C8">
        <w:rPr>
          <w:rFonts w:eastAsia="Calibri"/>
          <w:bCs/>
          <w:iCs/>
          <w:sz w:val="28"/>
          <w:szCs w:val="28"/>
        </w:rPr>
        <w:t>«О защите прав потребителей».».</w:t>
      </w:r>
    </w:p>
    <w:p w:rsidR="00A7650C" w:rsidRPr="00B472C8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472C8">
        <w:rPr>
          <w:rFonts w:ascii="Times New Roman" w:hAnsi="Times New Roman"/>
          <w:sz w:val="28"/>
          <w:szCs w:val="28"/>
        </w:rPr>
        <w:t>. В части 4 статьи 17 слова «по проектам и вопросам, указанным в части 3 настоящей статьи</w:t>
      </w:r>
      <w:proofErr w:type="gramStart"/>
      <w:r w:rsidRPr="00B472C8">
        <w:rPr>
          <w:rFonts w:ascii="Times New Roman" w:hAnsi="Times New Roman"/>
          <w:sz w:val="28"/>
          <w:szCs w:val="28"/>
        </w:rPr>
        <w:t>,»</w:t>
      </w:r>
      <w:proofErr w:type="gramEnd"/>
      <w:r w:rsidRPr="00B472C8">
        <w:rPr>
          <w:rFonts w:ascii="Times New Roman" w:hAnsi="Times New Roman"/>
          <w:sz w:val="28"/>
          <w:szCs w:val="28"/>
        </w:rPr>
        <w:t xml:space="preserve"> исключить.</w:t>
      </w:r>
    </w:p>
    <w:p w:rsidR="00A7650C" w:rsidRPr="00805B7F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Pr="00805B7F">
        <w:rPr>
          <w:rFonts w:ascii="Times New Roman" w:hAnsi="Times New Roman"/>
          <w:sz w:val="28"/>
          <w:szCs w:val="28"/>
        </w:rPr>
        <w:t>. Часть 7 статьи 18 после слов «Конференция граждан» дополнить словами «(собрание делегатов)».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Часть 8 статьи 18 изложить в следующей редакции:</w:t>
      </w:r>
    </w:p>
    <w:p w:rsidR="00A7650C" w:rsidRPr="00805B7F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412BF">
        <w:rPr>
          <w:rFonts w:ascii="Times New Roman" w:hAnsi="Times New Roman"/>
          <w:sz w:val="28"/>
          <w:szCs w:val="28"/>
        </w:rPr>
        <w:t xml:space="preserve">8. Избрание делегатов - участников конференции </w:t>
      </w:r>
      <w:r w:rsidRPr="00805B7F">
        <w:rPr>
          <w:rFonts w:ascii="Times New Roman" w:hAnsi="Times New Roman"/>
          <w:sz w:val="28"/>
          <w:szCs w:val="28"/>
        </w:rPr>
        <w:t>граждан</w:t>
      </w:r>
      <w:r w:rsidRPr="001412BF">
        <w:rPr>
          <w:rFonts w:ascii="Times New Roman" w:hAnsi="Times New Roman"/>
          <w:sz w:val="28"/>
          <w:szCs w:val="28"/>
        </w:rPr>
        <w:t xml:space="preserve"> (собрания делегатов) осуществляется собраниями граждан</w:t>
      </w:r>
      <w:proofErr w:type="gramStart"/>
      <w:r w:rsidRPr="001412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Дополнить устав статьей 20.1 следующего содержания:</w:t>
      </w:r>
    </w:p>
    <w:p w:rsidR="00A7650C" w:rsidRPr="00805B7F" w:rsidRDefault="00A7650C" w:rsidP="00A7650C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bCs/>
          <w:sz w:val="28"/>
          <w:szCs w:val="28"/>
        </w:rPr>
      </w:pPr>
      <w:r w:rsidRPr="00805B7F">
        <w:rPr>
          <w:rFonts w:eastAsia="Calibri"/>
          <w:b/>
          <w:bCs/>
          <w:sz w:val="28"/>
          <w:szCs w:val="28"/>
        </w:rPr>
        <w:t>«Статья 20.1</w:t>
      </w:r>
      <w:r w:rsidR="009F55AE">
        <w:rPr>
          <w:rFonts w:eastAsia="Calibri"/>
          <w:b/>
          <w:bCs/>
          <w:sz w:val="28"/>
          <w:szCs w:val="28"/>
        </w:rPr>
        <w:t>.</w:t>
      </w:r>
      <w:r w:rsidRPr="00805B7F">
        <w:rPr>
          <w:rFonts w:eastAsia="Calibri"/>
          <w:b/>
          <w:bCs/>
          <w:sz w:val="28"/>
          <w:szCs w:val="28"/>
        </w:rPr>
        <w:t xml:space="preserve"> Сход граждан</w:t>
      </w:r>
    </w:p>
    <w:p w:rsidR="00A7650C" w:rsidRPr="00805B7F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805B7F">
        <w:rPr>
          <w:rFonts w:eastAsia="Calibri"/>
          <w:bCs/>
          <w:sz w:val="28"/>
          <w:szCs w:val="28"/>
        </w:rPr>
        <w:t xml:space="preserve">1. </w:t>
      </w:r>
      <w:proofErr w:type="gramStart"/>
      <w:r w:rsidRPr="00805B7F">
        <w:rPr>
          <w:rFonts w:eastAsia="Calibri"/>
          <w:bCs/>
          <w:sz w:val="28"/>
          <w:szCs w:val="28"/>
        </w:rPr>
        <w:t xml:space="preserve">В случаях, предусмотренных Федеральным </w:t>
      </w:r>
      <w:hyperlink r:id="rId17" w:history="1">
        <w:r w:rsidRPr="00805B7F">
          <w:rPr>
            <w:rFonts w:eastAsia="Calibri"/>
            <w:bCs/>
            <w:sz w:val="28"/>
            <w:szCs w:val="28"/>
          </w:rPr>
          <w:t>законом</w:t>
        </w:r>
      </w:hyperlink>
      <w:r w:rsidR="002D5CF5">
        <w:rPr>
          <w:rFonts w:eastAsia="Calibri"/>
          <w:bCs/>
          <w:sz w:val="28"/>
          <w:szCs w:val="28"/>
        </w:rPr>
        <w:t xml:space="preserve"> от 06 октября </w:t>
      </w:r>
      <w:r w:rsidRPr="00805B7F">
        <w:rPr>
          <w:rFonts w:eastAsia="Calibri"/>
          <w:bCs/>
          <w:sz w:val="28"/>
          <w:szCs w:val="28"/>
        </w:rPr>
        <w:t>2003</w:t>
      </w:r>
      <w:r w:rsidR="002D5CF5">
        <w:rPr>
          <w:rFonts w:eastAsia="Calibri"/>
          <w:bCs/>
          <w:sz w:val="28"/>
          <w:szCs w:val="28"/>
        </w:rPr>
        <w:t xml:space="preserve"> года</w:t>
      </w:r>
      <w:r w:rsidRPr="00805B7F">
        <w:rPr>
          <w:rFonts w:eastAsia="Calibri"/>
          <w:bCs/>
          <w:sz w:val="28"/>
          <w:szCs w:val="28"/>
        </w:rPr>
        <w:t xml:space="preserve"> № 131-ФЗ «Об общих принципах организации местного самоуправления в Российской Федерации», сход граждан может проводиться в населенном пункте по вопросу изменения границ муниципального района, в состав которого входит указанный населенный пункт, влекущего отнесение территории указанного населенного пункта к территории другого муниципального района.</w:t>
      </w:r>
      <w:proofErr w:type="gramEnd"/>
    </w:p>
    <w:p w:rsidR="00A7650C" w:rsidRPr="00805B7F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805B7F">
        <w:rPr>
          <w:rFonts w:ascii="Times New Roman" w:eastAsia="Calibri" w:hAnsi="Times New Roman"/>
          <w:bCs/>
          <w:sz w:val="28"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805B7F">
        <w:rPr>
          <w:rFonts w:ascii="Times New Roman" w:eastAsia="Calibri" w:hAnsi="Times New Roman"/>
          <w:bCs/>
          <w:sz w:val="28"/>
          <w:szCs w:val="28"/>
        </w:rPr>
        <w:t>.».</w:t>
      </w:r>
      <w:proofErr w:type="gramEnd"/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Дополнить статью 22 частью 4 следующего содержания:</w:t>
      </w:r>
    </w:p>
    <w:p w:rsidR="00A7650C" w:rsidRPr="00205F27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05F27">
        <w:rPr>
          <w:rFonts w:ascii="Times New Roman" w:hAnsi="Times New Roman"/>
          <w:sz w:val="28"/>
          <w:szCs w:val="28"/>
        </w:rPr>
        <w:t>«4. 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</w:t>
      </w:r>
      <w:proofErr w:type="gramStart"/>
      <w:r w:rsidRPr="00205F27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Абзац 5 части 8 статьи 27 изложить в следующей редакции:</w:t>
      </w:r>
    </w:p>
    <w:p w:rsidR="00A7650C" w:rsidRDefault="00A7650C" w:rsidP="00A7650C">
      <w:pPr>
        <w:pStyle w:val="a6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2665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B333B">
        <w:rPr>
          <w:color w:val="000000"/>
          <w:sz w:val="28"/>
          <w:szCs w:val="28"/>
          <w:lang w:eastAsia="ar-SA"/>
        </w:rPr>
        <w:t>возникновения</w:t>
      </w:r>
      <w:r w:rsidRPr="00535364">
        <w:rPr>
          <w:color w:val="000000"/>
          <w:lang w:eastAsia="ar-SA"/>
        </w:rPr>
        <w:t xml:space="preserve"> </w:t>
      </w:r>
      <w:r w:rsidRPr="00526654">
        <w:rPr>
          <w:sz w:val="28"/>
          <w:szCs w:val="28"/>
        </w:rPr>
        <w:t>неотложных ситуаций, требующих незамедлительного принятия решения Советом</w:t>
      </w:r>
      <w:proofErr w:type="gramStart"/>
      <w:r w:rsidRPr="00526654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A7650C" w:rsidRDefault="00A7650C" w:rsidP="00A7650C">
      <w:pPr>
        <w:pStyle w:val="a6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14. Пункт 1 части 9 статьи 30 изложить в следующей редакции:</w:t>
      </w:r>
    </w:p>
    <w:p w:rsidR="00A7650C" w:rsidRPr="004B333B" w:rsidRDefault="00A7650C" w:rsidP="00A7650C">
      <w:pPr>
        <w:pStyle w:val="a6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«</w:t>
      </w:r>
      <w:r w:rsidRPr="00E4389C">
        <w:rPr>
          <w:rFonts w:eastAsia="Calibri"/>
          <w:sz w:val="28"/>
          <w:szCs w:val="28"/>
        </w:rPr>
        <w:t xml:space="preserve">1) </w:t>
      </w:r>
      <w:r w:rsidRPr="002D2C00">
        <w:rPr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4B333B">
        <w:rPr>
          <w:rFonts w:eastAsia="Calibri"/>
          <w:sz w:val="28"/>
          <w:szCs w:val="28"/>
        </w:rPr>
        <w:t>профсоюзом, зарегистрированным в установленном порядке,</w:t>
      </w:r>
      <w:r w:rsidRPr="004B333B">
        <w:rPr>
          <w:bCs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4B333B">
        <w:rPr>
          <w:rFonts w:eastAsia="Calibri"/>
          <w:sz w:val="28"/>
          <w:szCs w:val="28"/>
        </w:rPr>
        <w:t>участия на</w:t>
      </w:r>
      <w:proofErr w:type="gramEnd"/>
      <w:r w:rsidRPr="004B333B">
        <w:rPr>
          <w:rFonts w:eastAsia="Calibri"/>
          <w:sz w:val="28"/>
          <w:szCs w:val="28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4B333B">
        <w:rPr>
          <w:rFonts w:eastAsia="Calibri"/>
          <w:sz w:val="28"/>
          <w:szCs w:val="28"/>
        </w:rPr>
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</w:t>
      </w:r>
      <w:r w:rsidRPr="004B333B">
        <w:rPr>
          <w:rFonts w:eastAsia="Calibri"/>
          <w:sz w:val="28"/>
          <w:szCs w:val="28"/>
        </w:rPr>
        <w:lastRenderedPageBreak/>
        <w:t xml:space="preserve">находящимися в муниципальной собственности акциями (долями участия в уставном капитале); иных </w:t>
      </w:r>
      <w:r w:rsidRPr="004B333B">
        <w:rPr>
          <w:bCs/>
          <w:sz w:val="28"/>
          <w:szCs w:val="28"/>
        </w:rPr>
        <w:t>случаев, предусмотренных</w:t>
      </w:r>
      <w:r w:rsidRPr="002D2C00">
        <w:rPr>
          <w:bCs/>
          <w:sz w:val="28"/>
          <w:szCs w:val="28"/>
        </w:rPr>
        <w:t xml:space="preserve"> федеральными законами</w:t>
      </w:r>
      <w:r w:rsidRPr="00E4389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>».</w:t>
      </w:r>
      <w:proofErr w:type="gramEnd"/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Пункт 3 статьи 37 изложить в следующей редакции:</w:t>
      </w:r>
    </w:p>
    <w:p w:rsidR="00A7650C" w:rsidRPr="004B333B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4B333B">
        <w:rPr>
          <w:rFonts w:ascii="Times New Roman" w:eastAsia="Calibri" w:hAnsi="Times New Roman"/>
          <w:sz w:val="28"/>
          <w:szCs w:val="28"/>
        </w:rPr>
        <w:t>«3) ведение государственных информационных систем обеспечения градостроительной деятельности в части, касающейся осуществления градостроительной деятельности на территории мун</w:t>
      </w:r>
      <w:r w:rsidR="002D5CF5">
        <w:rPr>
          <w:rFonts w:ascii="Times New Roman" w:eastAsia="Calibri" w:hAnsi="Times New Roman"/>
          <w:sz w:val="28"/>
          <w:szCs w:val="28"/>
        </w:rPr>
        <w:t>иципального образования Новокубанский</w:t>
      </w:r>
      <w:r w:rsidRPr="004B333B">
        <w:rPr>
          <w:rFonts w:ascii="Times New Roman" w:eastAsia="Calibri" w:hAnsi="Times New Roman"/>
          <w:sz w:val="28"/>
          <w:szCs w:val="28"/>
        </w:rPr>
        <w:t xml:space="preserve"> район, и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деятельности;».</w:t>
      </w:r>
    </w:p>
    <w:p w:rsidR="00A7650C" w:rsidRPr="0059509B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Пункт 6 статьи 37 после слов «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>осуществляет муниципальный контроль за сохранностью автомобильных дорог местного значения вне границ населенных пунктов в границах му</w:t>
      </w:r>
      <w:r w:rsidR="002D5CF5">
        <w:rPr>
          <w:rFonts w:ascii="Times New Roman" w:eastAsia="Calibri" w:hAnsi="Times New Roman"/>
          <w:sz w:val="28"/>
          <w:szCs w:val="28"/>
          <w:lang w:eastAsia="en-US"/>
        </w:rPr>
        <w:t>ниципального образования Новокубанский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proofErr w:type="gramStart"/>
      <w:r w:rsidRPr="0059509B">
        <w:rPr>
          <w:rFonts w:ascii="Times New Roman" w:eastAsia="Calibri" w:hAnsi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sz w:val="28"/>
          <w:szCs w:val="28"/>
          <w:lang w:eastAsia="en-US"/>
        </w:rPr>
        <w:t>»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дополнить словами «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>организует дорожное движение».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Пункты 11, 12 статьи 39 изложить в следующей редакции:</w:t>
      </w:r>
    </w:p>
    <w:p w:rsidR="00A7650C" w:rsidRPr="0074236D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74236D">
        <w:rPr>
          <w:rFonts w:eastAsia="Calibri"/>
          <w:bCs/>
          <w:sz w:val="28"/>
          <w:szCs w:val="28"/>
        </w:rPr>
        <w:t>«11) создает и содержит места (площадки)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A7650C" w:rsidRPr="0074236D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74236D">
        <w:rPr>
          <w:rFonts w:ascii="Times New Roman" w:eastAsia="Calibri" w:hAnsi="Times New Roman"/>
          <w:bCs/>
          <w:sz w:val="28"/>
          <w:szCs w:val="28"/>
        </w:rPr>
        <w:t xml:space="preserve">12) определяет схемы размещения мест (площадок) накопления твердых коммунальных отходов и </w:t>
      </w:r>
      <w:r>
        <w:rPr>
          <w:rFonts w:ascii="Times New Roman" w:eastAsia="Calibri" w:hAnsi="Times New Roman"/>
          <w:bCs/>
          <w:sz w:val="28"/>
          <w:szCs w:val="28"/>
        </w:rPr>
        <w:t>ведет</w:t>
      </w:r>
      <w:r w:rsidRPr="0074236D">
        <w:rPr>
          <w:rFonts w:ascii="Times New Roman" w:eastAsia="Calibri" w:hAnsi="Times New Roman"/>
          <w:bCs/>
          <w:sz w:val="28"/>
          <w:szCs w:val="28"/>
        </w:rPr>
        <w:t xml:space="preserve"> реестр мест (площадок) накопления твердых коммунальных отходов</w:t>
      </w:r>
      <w:proofErr w:type="gramStart"/>
      <w:r w:rsidRPr="0074236D">
        <w:rPr>
          <w:rFonts w:ascii="Times New Roman" w:eastAsia="Calibri" w:hAnsi="Times New Roman"/>
          <w:bCs/>
          <w:sz w:val="28"/>
          <w:szCs w:val="28"/>
        </w:rPr>
        <w:t>;»</w:t>
      </w:r>
      <w:proofErr w:type="gramEnd"/>
      <w:r w:rsidRPr="0074236D">
        <w:rPr>
          <w:rFonts w:ascii="Times New Roman" w:eastAsia="Calibri" w:hAnsi="Times New Roman"/>
          <w:bCs/>
          <w:sz w:val="28"/>
          <w:szCs w:val="28"/>
        </w:rPr>
        <w:t>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Дополнить статью 39 пунктами 13, 14 следующего содержания:</w:t>
      </w:r>
    </w:p>
    <w:p w:rsidR="00A7650C" w:rsidRPr="00A477F1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477F1">
        <w:rPr>
          <w:rFonts w:eastAsia="Calibri"/>
          <w:bCs/>
          <w:sz w:val="28"/>
          <w:szCs w:val="28"/>
        </w:rPr>
        <w:t>«13) организует экологическое воспитание и формирование экологической культуры в области обращения с твердыми коммунальными отходами;</w:t>
      </w:r>
    </w:p>
    <w:p w:rsidR="00A7650C" w:rsidRPr="00A477F1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A477F1">
        <w:rPr>
          <w:rFonts w:ascii="Times New Roman" w:hAnsi="Times New Roman"/>
          <w:sz w:val="28"/>
          <w:szCs w:val="28"/>
        </w:rPr>
        <w:t>14) иные полномочия в соответствии с законодательством</w:t>
      </w:r>
      <w:proofErr w:type="gramStart"/>
      <w:r w:rsidRPr="00A477F1">
        <w:rPr>
          <w:rFonts w:ascii="Times New Roman" w:hAnsi="Times New Roman"/>
          <w:sz w:val="28"/>
          <w:szCs w:val="28"/>
        </w:rPr>
        <w:t>.».</w:t>
      </w:r>
      <w:proofErr w:type="gramEnd"/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В части 4 статьи 62 слово «подлежит» заменить словом «подлежат».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В абзаце первом части 5</w:t>
      </w:r>
      <w:r w:rsidRPr="00A477F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 62 слово «подлежит» заменить словом «подлежат».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Часть 5 статьи 62 дополнить абзацем следующего содержания:</w:t>
      </w:r>
    </w:p>
    <w:p w:rsidR="00A7650C" w:rsidRPr="00AB1E6D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477F1">
        <w:rPr>
          <w:rFonts w:ascii="Times New Roman" w:hAnsi="Times New Roman"/>
          <w:color w:val="000000"/>
          <w:sz w:val="28"/>
          <w:szCs w:val="28"/>
        </w:rPr>
        <w:t xml:space="preserve">«Устав, муниципальный правовой акт о внесении изменений и дополнений в устав могут быть дополнительно </w:t>
      </w:r>
      <w:r>
        <w:rPr>
          <w:rFonts w:ascii="Times New Roman" w:hAnsi="Times New Roman"/>
          <w:color w:val="000000"/>
          <w:sz w:val="28"/>
          <w:szCs w:val="28"/>
        </w:rPr>
        <w:t>размещены</w:t>
      </w:r>
      <w:r w:rsidRPr="00A477F1">
        <w:rPr>
          <w:rFonts w:ascii="Times New Roman" w:hAnsi="Times New Roman"/>
          <w:color w:val="000000"/>
          <w:sz w:val="28"/>
          <w:szCs w:val="28"/>
        </w:rPr>
        <w:t xml:space="preserve"> на портале Минюста России «Нормативные правовые акты в Российской </w:t>
      </w:r>
      <w:r w:rsidRPr="00AB1E6D">
        <w:rPr>
          <w:rFonts w:ascii="Times New Roman" w:hAnsi="Times New Roman"/>
          <w:color w:val="000000"/>
          <w:sz w:val="28"/>
          <w:szCs w:val="28"/>
        </w:rPr>
        <w:t>Федерации» (http://pravo-minjust.ru</w:t>
      </w:r>
      <w:r w:rsidRPr="0062590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8" w:history="1">
        <w:r w:rsidRPr="0062590D">
          <w:rPr>
            <w:rStyle w:val="afb"/>
            <w:rFonts w:ascii="Times New Roman" w:hAnsi="Times New Roman"/>
            <w:color w:val="000000"/>
            <w:sz w:val="28"/>
            <w:szCs w:val="28"/>
            <w:u w:val="none"/>
          </w:rPr>
          <w:t>http://право-минюст.рф).»</w:t>
        </w:r>
      </w:hyperlink>
      <w:r w:rsidRPr="00AB1E6D">
        <w:rPr>
          <w:rFonts w:ascii="Times New Roman" w:hAnsi="Times New Roman"/>
          <w:color w:val="000000"/>
          <w:sz w:val="28"/>
          <w:szCs w:val="28"/>
        </w:rPr>
        <w:t>.</w:t>
      </w:r>
    </w:p>
    <w:p w:rsidR="00A7650C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Статью 69 изложить в следующей редакции:</w:t>
      </w:r>
    </w:p>
    <w:p w:rsidR="00A7650C" w:rsidRPr="002D5CF5" w:rsidRDefault="00A7650C" w:rsidP="00A7650C">
      <w:pPr>
        <w:pStyle w:val="2"/>
        <w:keepNext w:val="0"/>
        <w:tabs>
          <w:tab w:val="left" w:pos="8580"/>
        </w:tabs>
        <w:ind w:firstLine="851"/>
        <w:jc w:val="left"/>
        <w:rPr>
          <w:rFonts w:ascii="Times New Roman" w:hAnsi="Times New Roman"/>
          <w:sz w:val="28"/>
          <w:szCs w:val="28"/>
        </w:rPr>
      </w:pPr>
      <w:r w:rsidRPr="002D5CF5">
        <w:rPr>
          <w:rFonts w:ascii="Times New Roman" w:hAnsi="Times New Roman"/>
          <w:sz w:val="28"/>
          <w:szCs w:val="28"/>
        </w:rPr>
        <w:t>«Статья 69. Вступление в силу муниципальных правовых актов</w:t>
      </w:r>
    </w:p>
    <w:p w:rsidR="00A7650C" w:rsidRPr="001412BF" w:rsidRDefault="00A7650C" w:rsidP="00A7650C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A7650C" w:rsidRPr="001412BF" w:rsidRDefault="00A7650C" w:rsidP="00A7650C">
      <w:pPr>
        <w:pStyle w:val="ConsNormal0"/>
        <w:tabs>
          <w:tab w:val="left" w:pos="-21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</w:t>
      </w:r>
      <w:r w:rsidR="0062590D">
        <w:rPr>
          <w:rFonts w:ascii="Times New Roman" w:hAnsi="Times New Roman"/>
          <w:sz w:val="28"/>
          <w:szCs w:val="28"/>
        </w:rPr>
        <w:t xml:space="preserve">   </w:t>
      </w:r>
      <w:r w:rsidRPr="001412BF">
        <w:rPr>
          <w:rFonts w:ascii="Times New Roman" w:hAnsi="Times New Roman"/>
          <w:sz w:val="28"/>
          <w:szCs w:val="28"/>
        </w:rPr>
        <w:t xml:space="preserve"> 1-го числа очередного налогового периода по соответствующему налогу, за </w:t>
      </w:r>
      <w:r w:rsidRPr="001412BF">
        <w:rPr>
          <w:rFonts w:ascii="Times New Roman" w:hAnsi="Times New Roman"/>
          <w:sz w:val="28"/>
          <w:szCs w:val="28"/>
        </w:rPr>
        <w:lastRenderedPageBreak/>
        <w:t>исключением случаев, предусмотренных Налоговым кодексом Российской Федерации.</w:t>
      </w:r>
    </w:p>
    <w:p w:rsidR="00A7650C" w:rsidRPr="001412BF" w:rsidRDefault="00A7650C" w:rsidP="00A7650C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3. Муниципальные нормативные</w:t>
      </w:r>
      <w:r w:rsidRPr="001412BF">
        <w:rPr>
          <w:rFonts w:ascii="Times New Roman" w:hAnsi="Times New Roman"/>
          <w:sz w:val="24"/>
        </w:rPr>
        <w:t xml:space="preserve"> </w:t>
      </w:r>
      <w:r w:rsidRPr="001412BF">
        <w:rPr>
          <w:rFonts w:ascii="Times New Roman" w:hAnsi="Times New Roman"/>
          <w:sz w:val="28"/>
          <w:szCs w:val="28"/>
        </w:rPr>
        <w:t xml:space="preserve">правовые акты, затрагивающие права, свободы и обязанности человека и гражданина, </w:t>
      </w:r>
      <w:r w:rsidRPr="005E7D1E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м</w:t>
      </w:r>
      <w:r w:rsidR="002D5CF5">
        <w:rPr>
          <w:rFonts w:ascii="Times New Roman" w:eastAsia="Calibri" w:hAnsi="Times New Roman"/>
          <w:sz w:val="28"/>
          <w:szCs w:val="28"/>
        </w:rPr>
        <w:t xml:space="preserve">униципальное образование Новокубанский </w:t>
      </w:r>
      <w:r w:rsidRPr="005E7D1E">
        <w:rPr>
          <w:rFonts w:ascii="Times New Roman" w:eastAsia="Calibri" w:hAnsi="Times New Roman"/>
          <w:sz w:val="28"/>
          <w:szCs w:val="28"/>
        </w:rPr>
        <w:t>район, а также соглашения, заключаемые между органами местного самоуправления,</w:t>
      </w:r>
      <w:r>
        <w:rPr>
          <w:rFonts w:eastAsia="Calibri"/>
          <w:b/>
          <w:sz w:val="28"/>
          <w:szCs w:val="28"/>
        </w:rPr>
        <w:t xml:space="preserve"> </w:t>
      </w:r>
      <w:r w:rsidRPr="001412BF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sub_737"/>
      <w:r w:rsidRPr="00812ACD">
        <w:rPr>
          <w:sz w:val="28"/>
          <w:szCs w:val="28"/>
        </w:rPr>
        <w:t>4. Органы местного самоуправления, их должностные лица обеспечивают возможность ознакомления граждан, проживающих на территории м</w:t>
      </w:r>
      <w:r w:rsidR="002D5CF5">
        <w:rPr>
          <w:sz w:val="28"/>
          <w:szCs w:val="28"/>
        </w:rPr>
        <w:t>униципального образования Новокубанский</w:t>
      </w:r>
      <w:r w:rsidRPr="00812ACD">
        <w:rPr>
          <w:sz w:val="28"/>
          <w:szCs w:val="28"/>
        </w:rPr>
        <w:t xml:space="preserve"> район, с муниципальными правовыми актами, </w:t>
      </w:r>
      <w:r w:rsidRPr="00812ACD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812ACD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A7650C" w:rsidRPr="005E7D1E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 w:rsidR="002D5CF5">
        <w:rPr>
          <w:sz w:val="28"/>
          <w:szCs w:val="28"/>
        </w:rPr>
        <w:t xml:space="preserve">в муниципальном образовании Новокубанский </w:t>
      </w:r>
      <w:r w:rsidRPr="005E7D1E">
        <w:rPr>
          <w:sz w:val="28"/>
          <w:szCs w:val="28"/>
        </w:rPr>
        <w:t>район</w:t>
      </w:r>
      <w:r w:rsidRPr="005E7D1E">
        <w:rPr>
          <w:rFonts w:eastAsia="Calibri"/>
          <w:sz w:val="28"/>
          <w:szCs w:val="28"/>
        </w:rPr>
        <w:t>.</w:t>
      </w:r>
    </w:p>
    <w:p w:rsidR="00A7650C" w:rsidRPr="005E7D1E" w:rsidRDefault="00A7650C" w:rsidP="00A7650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5E7D1E">
        <w:rPr>
          <w:sz w:val="28"/>
          <w:szCs w:val="28"/>
        </w:rPr>
        <w:t>м</w:t>
      </w:r>
      <w:r w:rsidR="002D5CF5">
        <w:rPr>
          <w:sz w:val="28"/>
          <w:szCs w:val="28"/>
        </w:rPr>
        <w:t>униципального образования Новокубанский</w:t>
      </w:r>
      <w:r w:rsidRPr="005E7D1E">
        <w:rPr>
          <w:sz w:val="28"/>
          <w:szCs w:val="28"/>
        </w:rPr>
        <w:t xml:space="preserve"> район </w:t>
      </w:r>
      <w:r w:rsidRPr="005E7D1E">
        <w:rPr>
          <w:rFonts w:eastAsia="Calibri"/>
          <w:sz w:val="28"/>
          <w:szCs w:val="28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A7650C" w:rsidRPr="005E7D1E" w:rsidRDefault="00A7650C" w:rsidP="00A765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6. </w:t>
      </w:r>
      <w:r w:rsidRPr="005E7D1E">
        <w:rPr>
          <w:sz w:val="28"/>
          <w:szCs w:val="28"/>
        </w:rPr>
        <w:t xml:space="preserve">Официальное опубликование </w:t>
      </w:r>
      <w:r w:rsidRPr="00812ACD">
        <w:rPr>
          <w:sz w:val="28"/>
          <w:szCs w:val="28"/>
        </w:rPr>
        <w:t>(обнародование)</w:t>
      </w:r>
      <w:r>
        <w:rPr>
          <w:b/>
        </w:rPr>
        <w:t xml:space="preserve"> </w:t>
      </w:r>
      <w:r w:rsidRPr="005E7D1E">
        <w:rPr>
          <w:sz w:val="28"/>
          <w:szCs w:val="28"/>
        </w:rPr>
        <w:t>производится за счет местного бюджета.</w:t>
      </w:r>
    </w:p>
    <w:p w:rsidR="00A7650C" w:rsidRPr="00812ACD" w:rsidRDefault="00A7650C" w:rsidP="00A7650C">
      <w:pPr>
        <w:ind w:firstLine="709"/>
        <w:jc w:val="both"/>
        <w:rPr>
          <w:rFonts w:eastAsia="Calibri"/>
          <w:kern w:val="2"/>
          <w:sz w:val="28"/>
          <w:szCs w:val="28"/>
        </w:rPr>
      </w:pPr>
      <w:r w:rsidRPr="005E7D1E">
        <w:rPr>
          <w:sz w:val="28"/>
          <w:szCs w:val="28"/>
        </w:rPr>
        <w:t xml:space="preserve">7. </w:t>
      </w:r>
      <w:r w:rsidRPr="00812ACD">
        <w:rPr>
          <w:rFonts w:eastAsia="Calibri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</w:p>
    <w:p w:rsidR="00A7650C" w:rsidRPr="005E7D1E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A7650C" w:rsidRPr="005E7D1E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8. Направление на официальное опубликование решений Совета, постановлений и распоряжений главы и администрации </w:t>
      </w:r>
      <w:proofErr w:type="spellStart"/>
      <w:r w:rsidR="002D5CF5">
        <w:rPr>
          <w:sz w:val="28"/>
          <w:szCs w:val="28"/>
        </w:rPr>
        <w:t>Новокубанского</w:t>
      </w:r>
      <w:proofErr w:type="spellEnd"/>
      <w:r w:rsidRPr="005E7D1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E7D1E">
        <w:rPr>
          <w:rFonts w:eastAsia="Calibri"/>
          <w:sz w:val="28"/>
          <w:szCs w:val="28"/>
        </w:rPr>
        <w:t>осуществляет администрация. Направление на официальное опубликование приказов руководителей отраслевых (функциональных) органов администрации, являющихся юридическими лицами, осуществляется соответствующими руководителями, их издавшими.</w:t>
      </w:r>
    </w:p>
    <w:bookmarkEnd w:id="0"/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812ACD">
        <w:rPr>
          <w:sz w:val="28"/>
          <w:szCs w:val="28"/>
        </w:rPr>
        <w:lastRenderedPageBreak/>
        <w:t>Соглашения, заключенные между органами местного самоуправления, направляются для официального опубликования тем органом местного самоуправления, который подписал данные соглашения.</w:t>
      </w:r>
    </w:p>
    <w:p w:rsidR="00A7650C" w:rsidRPr="005E7D1E" w:rsidRDefault="00A7650C" w:rsidP="00A7650C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proofErr w:type="gramStart"/>
      <w:r w:rsidRPr="005E7D1E">
        <w:rPr>
          <w:rFonts w:eastAsia="Calibri"/>
          <w:sz w:val="28"/>
          <w:szCs w:val="28"/>
        </w:rPr>
        <w:t>Контроль за</w:t>
      </w:r>
      <w:proofErr w:type="gramEnd"/>
      <w:r w:rsidRPr="005E7D1E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rFonts w:eastAsia="Calibri"/>
          <w:kern w:val="2"/>
          <w:sz w:val="28"/>
          <w:szCs w:val="28"/>
          <w:lang w:eastAsia="ar-SA"/>
        </w:rPr>
      </w:pPr>
      <w:r w:rsidRPr="00812ACD">
        <w:rPr>
          <w:sz w:val="28"/>
          <w:szCs w:val="28"/>
        </w:rPr>
        <w:t xml:space="preserve">9. </w:t>
      </w:r>
      <w:r w:rsidRPr="00812ACD">
        <w:rPr>
          <w:rFonts w:eastAsia="Calibri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 xml:space="preserve">Официальное обнародование производится путем доведения текста муниципального правового акта, </w:t>
      </w:r>
      <w:r w:rsidRPr="00812ACD">
        <w:rPr>
          <w:rFonts w:eastAsia="Calibri"/>
          <w:sz w:val="28"/>
          <w:szCs w:val="28"/>
        </w:rPr>
        <w:t>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до сведения жителей муни</w:t>
      </w:r>
      <w:r w:rsidR="002D5CF5"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12ACD">
        <w:rPr>
          <w:sz w:val="28"/>
          <w:szCs w:val="28"/>
        </w:rPr>
        <w:t>Текст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992ABF">
        <w:rPr>
          <w:sz w:val="28"/>
          <w:szCs w:val="28"/>
        </w:rPr>
        <w:t>доводит</w:t>
      </w:r>
      <w:r>
        <w:rPr>
          <w:sz w:val="28"/>
          <w:szCs w:val="28"/>
        </w:rPr>
        <w:t>ь</w:t>
      </w:r>
      <w:r w:rsidRPr="00992ABF">
        <w:rPr>
          <w:sz w:val="28"/>
          <w:szCs w:val="28"/>
        </w:rPr>
        <w:t xml:space="preserve">ся до сведений жителей путем размещения </w:t>
      </w:r>
      <w:r>
        <w:rPr>
          <w:sz w:val="28"/>
          <w:szCs w:val="28"/>
        </w:rPr>
        <w:t>на сайте</w:t>
      </w:r>
      <w:r w:rsidRPr="00992ABF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, зарегистрированном в качестве средства массовой информации в соответствии с Законо</w:t>
      </w:r>
      <w:r w:rsidR="002D5CF5">
        <w:rPr>
          <w:sz w:val="28"/>
          <w:szCs w:val="28"/>
        </w:rPr>
        <w:t xml:space="preserve">м Российской Федерации от 27 декабря </w:t>
      </w:r>
      <w:r>
        <w:rPr>
          <w:sz w:val="28"/>
          <w:szCs w:val="28"/>
        </w:rPr>
        <w:t>1991</w:t>
      </w:r>
      <w:r w:rsidR="002D5CF5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№ 2124-1 </w:t>
      </w:r>
      <w:r w:rsidRPr="00992ABF">
        <w:rPr>
          <w:sz w:val="28"/>
          <w:szCs w:val="28"/>
        </w:rPr>
        <w:t>«</w:t>
      </w:r>
      <w:r>
        <w:rPr>
          <w:sz w:val="28"/>
          <w:szCs w:val="28"/>
        </w:rPr>
        <w:t>О средствах массовой информации</w:t>
      </w:r>
      <w:r w:rsidRPr="00992AB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812ACD">
        <w:rPr>
          <w:sz w:val="28"/>
          <w:szCs w:val="28"/>
        </w:rPr>
        <w:t xml:space="preserve"> публикации в любых печатных изданиях, не являющихся источником официального опубликования, на информационных стендах, расположенных на</w:t>
      </w:r>
      <w:proofErr w:type="gramEnd"/>
      <w:r w:rsidRPr="00812ACD">
        <w:rPr>
          <w:sz w:val="28"/>
          <w:szCs w:val="28"/>
        </w:rPr>
        <w:t xml:space="preserve"> территории муни</w:t>
      </w:r>
      <w:r w:rsidR="002D5CF5"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район, путем обеспечения беспрепятственного доступа к тексту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812ACD">
        <w:rPr>
          <w:sz w:val="28"/>
          <w:szCs w:val="28"/>
        </w:rPr>
        <w:t>в органах местного самоуправления.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По договоренности с администрациями предприятий и учреждений, расположенных на территории муни</w:t>
      </w:r>
      <w:r w:rsidR="002D5CF5"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район, возможно обнародование муниципальных правовых актов,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на информационных стендах в занимаемых ими зданиях</w:t>
      </w:r>
      <w:r>
        <w:rPr>
          <w:sz w:val="28"/>
          <w:szCs w:val="28"/>
        </w:rPr>
        <w:t xml:space="preserve">, при условии обеспечения беспрепятственного доступа для всех жителей, проживающих на территории муниципального образования </w:t>
      </w:r>
      <w:r w:rsidR="002D5CF5">
        <w:rPr>
          <w:sz w:val="28"/>
          <w:szCs w:val="28"/>
        </w:rPr>
        <w:t>Новокубанский</w:t>
      </w:r>
      <w:r w:rsidRPr="00812ACD">
        <w:rPr>
          <w:sz w:val="28"/>
          <w:szCs w:val="28"/>
        </w:rPr>
        <w:t xml:space="preserve"> район.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Наряду с размещением на информационных стендах, содержание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муни</w:t>
      </w:r>
      <w:r w:rsidR="002D5CF5"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район.</w:t>
      </w:r>
    </w:p>
    <w:p w:rsidR="00A7650C" w:rsidRPr="00812ACD" w:rsidRDefault="00A7650C" w:rsidP="00A765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самоуправления.</w:t>
      </w:r>
    </w:p>
    <w:p w:rsidR="00A7650C" w:rsidRPr="00812ACD" w:rsidRDefault="00A7650C" w:rsidP="00A7650C">
      <w:pPr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информации.</w:t>
      </w:r>
    </w:p>
    <w:p w:rsidR="00A7650C" w:rsidRPr="00812ACD" w:rsidRDefault="00A7650C" w:rsidP="00A7650C">
      <w:pPr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Тексты муниципальных правовых актов,</w:t>
      </w:r>
      <w:r w:rsidRPr="00812ACD">
        <w:rPr>
          <w:rFonts w:eastAsia="Calibri"/>
          <w:sz w:val="28"/>
          <w:szCs w:val="28"/>
        </w:rPr>
        <w:t xml:space="preserve"> соглашений, заключенных </w:t>
      </w:r>
      <w:r w:rsidRPr="00812ACD">
        <w:rPr>
          <w:rFonts w:eastAsia="Calibri"/>
          <w:sz w:val="28"/>
          <w:szCs w:val="28"/>
        </w:rPr>
        <w:lastRenderedPageBreak/>
        <w:t>между органами местного самоуправления,</w:t>
      </w:r>
      <w:r w:rsidRPr="00812ACD">
        <w:rPr>
          <w:sz w:val="28"/>
          <w:szCs w:val="28"/>
        </w:rPr>
        <w:t xml:space="preserve"> должны находиться в специально установленных для обнародования местах в течение не менее чем </w:t>
      </w:r>
      <w:r>
        <w:rPr>
          <w:sz w:val="28"/>
          <w:szCs w:val="28"/>
        </w:rPr>
        <w:t>двадцать</w:t>
      </w:r>
      <w:r w:rsidRPr="00812ACD">
        <w:rPr>
          <w:sz w:val="28"/>
          <w:szCs w:val="28"/>
        </w:rPr>
        <w:t xml:space="preserve"> календарных дней со дня их обнародования.</w:t>
      </w:r>
    </w:p>
    <w:p w:rsidR="00A7650C" w:rsidRPr="00812ACD" w:rsidRDefault="00A7650C" w:rsidP="00A7650C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812ACD">
        <w:rPr>
          <w:rFonts w:ascii="Times New Roman" w:hAnsi="Times New Roman"/>
          <w:sz w:val="28"/>
          <w:szCs w:val="28"/>
        </w:rPr>
        <w:t>При этом, в случае, если объем подлежащего обнародованию муниципального правового акта,</w:t>
      </w:r>
      <w:r w:rsidRPr="00812ACD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rFonts w:ascii="Times New Roman" w:hAnsi="Times New Roman"/>
          <w:sz w:val="28"/>
          <w:szCs w:val="28"/>
        </w:rPr>
        <w:t xml:space="preserve"> превышает 20 печатных листов формата А</w:t>
      </w:r>
      <w:proofErr w:type="gramStart"/>
      <w:r w:rsidRPr="00812ACD">
        <w:rPr>
          <w:rFonts w:ascii="Times New Roman" w:hAnsi="Times New Roman"/>
          <w:sz w:val="28"/>
          <w:szCs w:val="28"/>
        </w:rPr>
        <w:t>4</w:t>
      </w:r>
      <w:proofErr w:type="gramEnd"/>
      <w:r w:rsidRPr="00812ACD">
        <w:rPr>
          <w:rFonts w:ascii="Times New Roman" w:hAnsi="Times New Roman"/>
          <w:sz w:val="28"/>
          <w:szCs w:val="28"/>
        </w:rPr>
        <w:t>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</w:t>
      </w:r>
    </w:p>
    <w:p w:rsidR="00A7650C" w:rsidRPr="005E7D1E" w:rsidRDefault="00A7650C" w:rsidP="00A7650C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хранится в администраци</w:t>
      </w:r>
      <w:r w:rsidR="00CD26E2">
        <w:rPr>
          <w:rFonts w:ascii="Times New Roman" w:hAnsi="Times New Roman"/>
          <w:sz w:val="28"/>
          <w:szCs w:val="28"/>
        </w:rPr>
        <w:t>и, копия передается в библиотеки</w:t>
      </w:r>
      <w:r w:rsidRPr="005E7D1E">
        <w:rPr>
          <w:rFonts w:ascii="Times New Roman" w:hAnsi="Times New Roman"/>
          <w:sz w:val="28"/>
          <w:szCs w:val="28"/>
        </w:rPr>
        <w:t xml:space="preserve"> муни</w:t>
      </w:r>
      <w:r w:rsidR="002D5CF5">
        <w:rPr>
          <w:rFonts w:ascii="Times New Roman" w:hAnsi="Times New Roman"/>
          <w:sz w:val="28"/>
          <w:szCs w:val="28"/>
        </w:rPr>
        <w:t xml:space="preserve">ципального образования Новокубанский </w:t>
      </w:r>
      <w:r w:rsidR="00CD26E2">
        <w:rPr>
          <w:rFonts w:ascii="Times New Roman" w:hAnsi="Times New Roman"/>
          <w:sz w:val="28"/>
          <w:szCs w:val="28"/>
        </w:rPr>
        <w:t>район, которые</w:t>
      </w:r>
      <w:r w:rsidR="0094695D">
        <w:rPr>
          <w:rFonts w:ascii="Times New Roman" w:hAnsi="Times New Roman"/>
          <w:sz w:val="28"/>
          <w:szCs w:val="28"/>
        </w:rPr>
        <w:t xml:space="preserve"> обеспечив</w:t>
      </w:r>
      <w:r w:rsidR="0094695D" w:rsidRPr="00312C09">
        <w:rPr>
          <w:rFonts w:ascii="Times New Roman" w:hAnsi="Times New Roman"/>
          <w:sz w:val="28"/>
          <w:szCs w:val="28"/>
        </w:rPr>
        <w:t>а</w:t>
      </w:r>
      <w:r w:rsidR="00312C09">
        <w:rPr>
          <w:rFonts w:ascii="Times New Roman" w:hAnsi="Times New Roman"/>
          <w:sz w:val="28"/>
          <w:szCs w:val="28"/>
        </w:rPr>
        <w:t>ют</w:t>
      </w:r>
      <w:r w:rsidRPr="005E7D1E">
        <w:rPr>
          <w:rFonts w:ascii="Times New Roman" w:hAnsi="Times New Roman"/>
          <w:sz w:val="28"/>
          <w:szCs w:val="28"/>
        </w:rPr>
        <w:t xml:space="preserve"> гражданам возможность ознакомления с муниципальным правовым актом,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5E7D1E">
        <w:rPr>
          <w:rFonts w:ascii="Times New Roman" w:hAnsi="Times New Roman"/>
          <w:sz w:val="28"/>
        </w:rPr>
        <w:t xml:space="preserve"> </w:t>
      </w:r>
      <w:r w:rsidRPr="005E7D1E">
        <w:rPr>
          <w:rFonts w:ascii="Times New Roman" w:hAnsi="Times New Roman"/>
          <w:sz w:val="28"/>
          <w:szCs w:val="28"/>
        </w:rPr>
        <w:t>без взимания платы.</w:t>
      </w:r>
    </w:p>
    <w:p w:rsidR="00A7650C" w:rsidRPr="005E7D1E" w:rsidRDefault="00A7650C" w:rsidP="00A7650C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5E7D1E">
        <w:rPr>
          <w:rFonts w:ascii="Times New Roman" w:hAnsi="Times New Roman"/>
          <w:sz w:val="28"/>
          <w:szCs w:val="28"/>
        </w:rPr>
        <w:t>Опубликование (обнародование) муниципальных правовых актов органов местного самоуправления муни</w:t>
      </w:r>
      <w:r w:rsidR="002D5CF5">
        <w:rPr>
          <w:rFonts w:ascii="Times New Roman" w:hAnsi="Times New Roman"/>
          <w:sz w:val="28"/>
          <w:szCs w:val="28"/>
        </w:rPr>
        <w:t xml:space="preserve">ципального образования Новокубанский </w:t>
      </w:r>
      <w:r w:rsidRPr="005E7D1E">
        <w:rPr>
          <w:rFonts w:ascii="Times New Roman" w:hAnsi="Times New Roman"/>
          <w:sz w:val="28"/>
          <w:szCs w:val="28"/>
        </w:rPr>
        <w:t>район,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</w:t>
      </w:r>
      <w:r w:rsidRPr="00683E48">
        <w:rPr>
          <w:rFonts w:ascii="Times New Roman" w:hAnsi="Times New Roman"/>
          <w:sz w:val="28"/>
          <w:szCs w:val="28"/>
        </w:rPr>
        <w:t xml:space="preserve">муниципального правового акта, </w:t>
      </w:r>
      <w:r w:rsidRPr="00812ACD">
        <w:rPr>
          <w:rFonts w:ascii="Times New Roman" w:hAnsi="Times New Roman"/>
          <w:sz w:val="28"/>
          <w:szCs w:val="28"/>
        </w:rPr>
        <w:t>подписания соглашения,</w:t>
      </w:r>
      <w:r w:rsidRPr="00683E48">
        <w:rPr>
          <w:rFonts w:ascii="Times New Roman" w:hAnsi="Times New Roman"/>
          <w:sz w:val="28"/>
          <w:szCs w:val="28"/>
        </w:rPr>
        <w:t xml:space="preserve"> если иное не</w:t>
      </w:r>
      <w:r w:rsidRPr="005E7D1E">
        <w:rPr>
          <w:rFonts w:ascii="Times New Roman" w:hAnsi="Times New Roman"/>
          <w:sz w:val="28"/>
          <w:szCs w:val="28"/>
        </w:rPr>
        <w:t xml:space="preserve"> предусмотрено федеральным и краевым законодательством, правовыми актами органов местного самоуправления </w:t>
      </w:r>
      <w:r w:rsidR="002D5CF5">
        <w:rPr>
          <w:rFonts w:ascii="Times New Roman" w:hAnsi="Times New Roman"/>
          <w:sz w:val="28"/>
          <w:szCs w:val="28"/>
        </w:rPr>
        <w:t xml:space="preserve">муниципального образования Новокубанский </w:t>
      </w:r>
      <w:r w:rsidRPr="005E7D1E">
        <w:rPr>
          <w:rFonts w:ascii="Times New Roman" w:hAnsi="Times New Roman"/>
          <w:sz w:val="28"/>
          <w:szCs w:val="28"/>
        </w:rPr>
        <w:t xml:space="preserve"> район, самим муниципальным правовым актом и соглашением. </w:t>
      </w:r>
      <w:proofErr w:type="gramEnd"/>
    </w:p>
    <w:p w:rsidR="00A7650C" w:rsidRPr="00812ACD" w:rsidRDefault="00A7650C" w:rsidP="00A7650C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содержаться сведения об обнародованном муниципальном правовом акте, </w:t>
      </w:r>
      <w:r w:rsidRPr="005E7D1E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683E48">
        <w:rPr>
          <w:rFonts w:ascii="Times New Roman" w:hAnsi="Times New Roman"/>
          <w:sz w:val="28"/>
          <w:szCs w:val="28"/>
        </w:rPr>
        <w:t>дате начала и окончания его обнародования</w:t>
      </w:r>
      <w:r w:rsidRPr="00812ACD">
        <w:rPr>
          <w:rFonts w:ascii="Times New Roman" w:hAnsi="Times New Roman"/>
          <w:sz w:val="28"/>
          <w:szCs w:val="28"/>
        </w:rPr>
        <w:t>, а также способе обнародования.</w:t>
      </w:r>
    </w:p>
    <w:p w:rsidR="00A7650C" w:rsidRPr="00812ACD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812ACD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района и </w:t>
      </w:r>
      <w:r w:rsidRPr="00812ACD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proofErr w:type="gramStart"/>
      <w:r w:rsidRPr="00812AC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A7650C" w:rsidRPr="00A477F1" w:rsidRDefault="00A7650C" w:rsidP="00A7650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B260A" w:rsidRPr="001B368F" w:rsidRDefault="001B260A" w:rsidP="00CD18F8">
      <w:pPr>
        <w:pStyle w:val="14"/>
        <w:rPr>
          <w:rFonts w:ascii="Times New Roman" w:hAnsi="Times New Roman"/>
          <w:b/>
          <w:sz w:val="28"/>
        </w:rPr>
      </w:pPr>
    </w:p>
    <w:p w:rsidR="0073273A" w:rsidRPr="007559F2" w:rsidRDefault="0073273A" w:rsidP="00906B64">
      <w:pPr>
        <w:tabs>
          <w:tab w:val="left" w:pos="8080"/>
        </w:tabs>
        <w:rPr>
          <w:sz w:val="28"/>
          <w:szCs w:val="28"/>
        </w:rPr>
      </w:pPr>
    </w:p>
    <w:sectPr w:rsidR="0073273A" w:rsidRPr="007559F2" w:rsidSect="001B260A">
      <w:headerReference w:type="default" r:id="rId19"/>
      <w:pgSz w:w="11905" w:h="16837"/>
      <w:pgMar w:top="1135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14F" w:rsidRDefault="00DF714F" w:rsidP="0020645A">
      <w:r>
        <w:separator/>
      </w:r>
    </w:p>
  </w:endnote>
  <w:endnote w:type="continuationSeparator" w:id="0">
    <w:p w:rsidR="00DF714F" w:rsidRDefault="00DF714F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14F" w:rsidRDefault="00DF714F" w:rsidP="0020645A">
      <w:r>
        <w:separator/>
      </w:r>
    </w:p>
  </w:footnote>
  <w:footnote w:type="continuationSeparator" w:id="0">
    <w:p w:rsidR="00DF714F" w:rsidRDefault="00DF714F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A469D3" w:rsidRDefault="003473FE">
        <w:pPr>
          <w:pStyle w:val="af4"/>
          <w:jc w:val="center"/>
        </w:pPr>
        <w:r>
          <w:t>2</w:t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51C"/>
    <w:rsid w:val="00000980"/>
    <w:rsid w:val="0000434F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889"/>
    <w:rsid w:val="00042C7A"/>
    <w:rsid w:val="00042D7D"/>
    <w:rsid w:val="00043B97"/>
    <w:rsid w:val="00054707"/>
    <w:rsid w:val="00054EB7"/>
    <w:rsid w:val="00055716"/>
    <w:rsid w:val="000567DA"/>
    <w:rsid w:val="00056DD3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803A6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645A"/>
    <w:rsid w:val="000C7924"/>
    <w:rsid w:val="000D055A"/>
    <w:rsid w:val="000D10F5"/>
    <w:rsid w:val="000D127E"/>
    <w:rsid w:val="000D27B8"/>
    <w:rsid w:val="000D4F4B"/>
    <w:rsid w:val="000E0B87"/>
    <w:rsid w:val="000E12BF"/>
    <w:rsid w:val="000E13F9"/>
    <w:rsid w:val="000E2310"/>
    <w:rsid w:val="000E45A2"/>
    <w:rsid w:val="000F0DCA"/>
    <w:rsid w:val="000F1821"/>
    <w:rsid w:val="000F21D0"/>
    <w:rsid w:val="000F4709"/>
    <w:rsid w:val="000F63E4"/>
    <w:rsid w:val="000F7615"/>
    <w:rsid w:val="0010414B"/>
    <w:rsid w:val="001047B0"/>
    <w:rsid w:val="00106648"/>
    <w:rsid w:val="00107058"/>
    <w:rsid w:val="0011051C"/>
    <w:rsid w:val="00110523"/>
    <w:rsid w:val="00110A5B"/>
    <w:rsid w:val="00111EBB"/>
    <w:rsid w:val="00112CFE"/>
    <w:rsid w:val="001131B1"/>
    <w:rsid w:val="00115256"/>
    <w:rsid w:val="001160C1"/>
    <w:rsid w:val="00117005"/>
    <w:rsid w:val="00117689"/>
    <w:rsid w:val="00121BC1"/>
    <w:rsid w:val="00122455"/>
    <w:rsid w:val="00125BA7"/>
    <w:rsid w:val="00126FCC"/>
    <w:rsid w:val="00127975"/>
    <w:rsid w:val="001304F8"/>
    <w:rsid w:val="0013140C"/>
    <w:rsid w:val="001324AC"/>
    <w:rsid w:val="001340D3"/>
    <w:rsid w:val="001342E3"/>
    <w:rsid w:val="001375CC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635A"/>
    <w:rsid w:val="00166850"/>
    <w:rsid w:val="00181C76"/>
    <w:rsid w:val="00182A72"/>
    <w:rsid w:val="0018636B"/>
    <w:rsid w:val="00187CBB"/>
    <w:rsid w:val="00190074"/>
    <w:rsid w:val="00190AA4"/>
    <w:rsid w:val="00190D0A"/>
    <w:rsid w:val="00192031"/>
    <w:rsid w:val="00195108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60A"/>
    <w:rsid w:val="001B2EB0"/>
    <w:rsid w:val="001B368F"/>
    <w:rsid w:val="001B3755"/>
    <w:rsid w:val="001B4469"/>
    <w:rsid w:val="001B500D"/>
    <w:rsid w:val="001B530E"/>
    <w:rsid w:val="001B590B"/>
    <w:rsid w:val="001B5BA3"/>
    <w:rsid w:val="001B6A64"/>
    <w:rsid w:val="001C2B2A"/>
    <w:rsid w:val="001C3828"/>
    <w:rsid w:val="001C6CAC"/>
    <w:rsid w:val="001D6788"/>
    <w:rsid w:val="001E0992"/>
    <w:rsid w:val="001E0B9A"/>
    <w:rsid w:val="001E1D65"/>
    <w:rsid w:val="001E1EA0"/>
    <w:rsid w:val="001E446A"/>
    <w:rsid w:val="001E4B85"/>
    <w:rsid w:val="001E56A4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432"/>
    <w:rsid w:val="002139D2"/>
    <w:rsid w:val="0021520A"/>
    <w:rsid w:val="002169C6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52BD3"/>
    <w:rsid w:val="00252ED9"/>
    <w:rsid w:val="002539B8"/>
    <w:rsid w:val="00254E88"/>
    <w:rsid w:val="00257CF6"/>
    <w:rsid w:val="00260C40"/>
    <w:rsid w:val="002610D8"/>
    <w:rsid w:val="00265007"/>
    <w:rsid w:val="00266B33"/>
    <w:rsid w:val="00267560"/>
    <w:rsid w:val="0027174D"/>
    <w:rsid w:val="00276346"/>
    <w:rsid w:val="00276DFB"/>
    <w:rsid w:val="00280A20"/>
    <w:rsid w:val="00281518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40BE"/>
    <w:rsid w:val="002A4B18"/>
    <w:rsid w:val="002A5301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5CF5"/>
    <w:rsid w:val="002D789C"/>
    <w:rsid w:val="002E121A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6BDC"/>
    <w:rsid w:val="00307616"/>
    <w:rsid w:val="00307B19"/>
    <w:rsid w:val="00310132"/>
    <w:rsid w:val="00310E33"/>
    <w:rsid w:val="00311DE0"/>
    <w:rsid w:val="003124B7"/>
    <w:rsid w:val="00312C09"/>
    <w:rsid w:val="00317853"/>
    <w:rsid w:val="00320CCD"/>
    <w:rsid w:val="003235A8"/>
    <w:rsid w:val="0032618B"/>
    <w:rsid w:val="00332483"/>
    <w:rsid w:val="00333330"/>
    <w:rsid w:val="00334D2B"/>
    <w:rsid w:val="0033529A"/>
    <w:rsid w:val="00336376"/>
    <w:rsid w:val="00336473"/>
    <w:rsid w:val="00337D43"/>
    <w:rsid w:val="00342304"/>
    <w:rsid w:val="00342880"/>
    <w:rsid w:val="00342D0F"/>
    <w:rsid w:val="003442FA"/>
    <w:rsid w:val="00344ABD"/>
    <w:rsid w:val="00345C5E"/>
    <w:rsid w:val="00346214"/>
    <w:rsid w:val="00346BFD"/>
    <w:rsid w:val="003473FE"/>
    <w:rsid w:val="0035058C"/>
    <w:rsid w:val="00354375"/>
    <w:rsid w:val="003549EC"/>
    <w:rsid w:val="00355752"/>
    <w:rsid w:val="00355E24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3D2D"/>
    <w:rsid w:val="003941F7"/>
    <w:rsid w:val="00395514"/>
    <w:rsid w:val="0039796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7138"/>
    <w:rsid w:val="003E016B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F0191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72A5"/>
    <w:rsid w:val="00507E7A"/>
    <w:rsid w:val="005115B1"/>
    <w:rsid w:val="00517722"/>
    <w:rsid w:val="00517C12"/>
    <w:rsid w:val="00520E77"/>
    <w:rsid w:val="00521836"/>
    <w:rsid w:val="0052219F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6794F"/>
    <w:rsid w:val="00570E66"/>
    <w:rsid w:val="00571558"/>
    <w:rsid w:val="00574527"/>
    <w:rsid w:val="00574ACD"/>
    <w:rsid w:val="00576494"/>
    <w:rsid w:val="00581338"/>
    <w:rsid w:val="00581448"/>
    <w:rsid w:val="005819B8"/>
    <w:rsid w:val="00581D0C"/>
    <w:rsid w:val="00582DBD"/>
    <w:rsid w:val="00582F38"/>
    <w:rsid w:val="00584AFA"/>
    <w:rsid w:val="00585519"/>
    <w:rsid w:val="0058679B"/>
    <w:rsid w:val="005875BE"/>
    <w:rsid w:val="0058765C"/>
    <w:rsid w:val="00592759"/>
    <w:rsid w:val="00592A8C"/>
    <w:rsid w:val="0059341C"/>
    <w:rsid w:val="005942B9"/>
    <w:rsid w:val="00595C7A"/>
    <w:rsid w:val="0059792E"/>
    <w:rsid w:val="005A3CE6"/>
    <w:rsid w:val="005A450B"/>
    <w:rsid w:val="005A4C87"/>
    <w:rsid w:val="005A5B37"/>
    <w:rsid w:val="005A6608"/>
    <w:rsid w:val="005B032F"/>
    <w:rsid w:val="005B12CB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7BB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F061B"/>
    <w:rsid w:val="005F149C"/>
    <w:rsid w:val="005F14D2"/>
    <w:rsid w:val="005F283B"/>
    <w:rsid w:val="005F2E88"/>
    <w:rsid w:val="005F3EE3"/>
    <w:rsid w:val="005F4AD8"/>
    <w:rsid w:val="005F5CEA"/>
    <w:rsid w:val="005F5FAC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58AC"/>
    <w:rsid w:val="006205CF"/>
    <w:rsid w:val="006240F2"/>
    <w:rsid w:val="00624461"/>
    <w:rsid w:val="0062471D"/>
    <w:rsid w:val="0062590D"/>
    <w:rsid w:val="00625F98"/>
    <w:rsid w:val="00630C5D"/>
    <w:rsid w:val="00632737"/>
    <w:rsid w:val="00634A37"/>
    <w:rsid w:val="00634F2D"/>
    <w:rsid w:val="0063675F"/>
    <w:rsid w:val="00637D6A"/>
    <w:rsid w:val="00640134"/>
    <w:rsid w:val="0064278A"/>
    <w:rsid w:val="00643411"/>
    <w:rsid w:val="00643652"/>
    <w:rsid w:val="0065161A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48D4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0D1F"/>
    <w:rsid w:val="00751073"/>
    <w:rsid w:val="007542D1"/>
    <w:rsid w:val="00755449"/>
    <w:rsid w:val="0075573B"/>
    <w:rsid w:val="007559F2"/>
    <w:rsid w:val="00755C32"/>
    <w:rsid w:val="0075616F"/>
    <w:rsid w:val="00756EB3"/>
    <w:rsid w:val="00757E84"/>
    <w:rsid w:val="0076057D"/>
    <w:rsid w:val="00761565"/>
    <w:rsid w:val="00764D86"/>
    <w:rsid w:val="007708FD"/>
    <w:rsid w:val="00771E6C"/>
    <w:rsid w:val="007737FB"/>
    <w:rsid w:val="0077677B"/>
    <w:rsid w:val="00776BCC"/>
    <w:rsid w:val="00781A56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FB4"/>
    <w:rsid w:val="007A2131"/>
    <w:rsid w:val="007A477B"/>
    <w:rsid w:val="007A590B"/>
    <w:rsid w:val="007B1478"/>
    <w:rsid w:val="007B2198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05E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C5C"/>
    <w:rsid w:val="00822CC8"/>
    <w:rsid w:val="00823048"/>
    <w:rsid w:val="00823843"/>
    <w:rsid w:val="00823934"/>
    <w:rsid w:val="00823ADF"/>
    <w:rsid w:val="00823CED"/>
    <w:rsid w:val="00824C97"/>
    <w:rsid w:val="00824CA0"/>
    <w:rsid w:val="00825294"/>
    <w:rsid w:val="008264F7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3140"/>
    <w:rsid w:val="0085317A"/>
    <w:rsid w:val="008571F7"/>
    <w:rsid w:val="00861208"/>
    <w:rsid w:val="00862E26"/>
    <w:rsid w:val="00863E4B"/>
    <w:rsid w:val="0086447A"/>
    <w:rsid w:val="008674DB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D1236"/>
    <w:rsid w:val="008D2B4B"/>
    <w:rsid w:val="008D554E"/>
    <w:rsid w:val="008D77F6"/>
    <w:rsid w:val="008E0038"/>
    <w:rsid w:val="008E421D"/>
    <w:rsid w:val="008E60C3"/>
    <w:rsid w:val="008E6860"/>
    <w:rsid w:val="008E7CDF"/>
    <w:rsid w:val="008F0145"/>
    <w:rsid w:val="008F2230"/>
    <w:rsid w:val="008F3537"/>
    <w:rsid w:val="008F43A9"/>
    <w:rsid w:val="008F43B0"/>
    <w:rsid w:val="008F5CAA"/>
    <w:rsid w:val="008F5CC5"/>
    <w:rsid w:val="008F5DA5"/>
    <w:rsid w:val="008F5E27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21457"/>
    <w:rsid w:val="00922143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5B9A"/>
    <w:rsid w:val="00946688"/>
    <w:rsid w:val="0094695D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152F"/>
    <w:rsid w:val="00982C1E"/>
    <w:rsid w:val="00982DE2"/>
    <w:rsid w:val="00983F0E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420E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3DEE"/>
    <w:rsid w:val="009E5EFF"/>
    <w:rsid w:val="009E68E8"/>
    <w:rsid w:val="009F08EA"/>
    <w:rsid w:val="009F1B9C"/>
    <w:rsid w:val="009F2A42"/>
    <w:rsid w:val="009F4CF1"/>
    <w:rsid w:val="009F55AE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4861"/>
    <w:rsid w:val="00A652C5"/>
    <w:rsid w:val="00A65E67"/>
    <w:rsid w:val="00A66826"/>
    <w:rsid w:val="00A66925"/>
    <w:rsid w:val="00A702A0"/>
    <w:rsid w:val="00A705CF"/>
    <w:rsid w:val="00A718E3"/>
    <w:rsid w:val="00A7650C"/>
    <w:rsid w:val="00A80EBF"/>
    <w:rsid w:val="00A84298"/>
    <w:rsid w:val="00A84796"/>
    <w:rsid w:val="00A84DB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226E"/>
    <w:rsid w:val="00AB5523"/>
    <w:rsid w:val="00AB5955"/>
    <w:rsid w:val="00AB5D50"/>
    <w:rsid w:val="00AC036B"/>
    <w:rsid w:val="00AC4A01"/>
    <w:rsid w:val="00AD0AD5"/>
    <w:rsid w:val="00AD1951"/>
    <w:rsid w:val="00AD3BE5"/>
    <w:rsid w:val="00AD74FF"/>
    <w:rsid w:val="00AE1DB9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4E29"/>
    <w:rsid w:val="00B369B9"/>
    <w:rsid w:val="00B37C74"/>
    <w:rsid w:val="00B4068C"/>
    <w:rsid w:val="00B40CA4"/>
    <w:rsid w:val="00B42632"/>
    <w:rsid w:val="00B46238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386D"/>
    <w:rsid w:val="00B740B6"/>
    <w:rsid w:val="00B74826"/>
    <w:rsid w:val="00B74D8E"/>
    <w:rsid w:val="00B80F28"/>
    <w:rsid w:val="00B81DE0"/>
    <w:rsid w:val="00B83B24"/>
    <w:rsid w:val="00B90F62"/>
    <w:rsid w:val="00B93138"/>
    <w:rsid w:val="00B9522A"/>
    <w:rsid w:val="00B95969"/>
    <w:rsid w:val="00B95FF2"/>
    <w:rsid w:val="00B96792"/>
    <w:rsid w:val="00BA2A23"/>
    <w:rsid w:val="00BA2A2F"/>
    <w:rsid w:val="00BA4A51"/>
    <w:rsid w:val="00BA51CE"/>
    <w:rsid w:val="00BA548A"/>
    <w:rsid w:val="00BA5628"/>
    <w:rsid w:val="00BA63CE"/>
    <w:rsid w:val="00BA7FDC"/>
    <w:rsid w:val="00BB028D"/>
    <w:rsid w:val="00BB186B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103E0"/>
    <w:rsid w:val="00C127B5"/>
    <w:rsid w:val="00C13719"/>
    <w:rsid w:val="00C152E9"/>
    <w:rsid w:val="00C170B2"/>
    <w:rsid w:val="00C20113"/>
    <w:rsid w:val="00C227E5"/>
    <w:rsid w:val="00C23B93"/>
    <w:rsid w:val="00C2408F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22C1"/>
    <w:rsid w:val="00C934CC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67E1"/>
    <w:rsid w:val="00CC6A05"/>
    <w:rsid w:val="00CC6E98"/>
    <w:rsid w:val="00CC727A"/>
    <w:rsid w:val="00CC7BC6"/>
    <w:rsid w:val="00CD18F8"/>
    <w:rsid w:val="00CD26E2"/>
    <w:rsid w:val="00CD2D57"/>
    <w:rsid w:val="00CD361D"/>
    <w:rsid w:val="00CD3C7F"/>
    <w:rsid w:val="00CD4C6C"/>
    <w:rsid w:val="00CD6A2A"/>
    <w:rsid w:val="00CD7674"/>
    <w:rsid w:val="00CE05E7"/>
    <w:rsid w:val="00CE062E"/>
    <w:rsid w:val="00CE08FC"/>
    <w:rsid w:val="00CE3891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59"/>
    <w:rsid w:val="00CF7FCA"/>
    <w:rsid w:val="00D006E4"/>
    <w:rsid w:val="00D00EE1"/>
    <w:rsid w:val="00D019FD"/>
    <w:rsid w:val="00D02140"/>
    <w:rsid w:val="00D02236"/>
    <w:rsid w:val="00D04711"/>
    <w:rsid w:val="00D04995"/>
    <w:rsid w:val="00D06663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304"/>
    <w:rsid w:val="00D25708"/>
    <w:rsid w:val="00D3132B"/>
    <w:rsid w:val="00D3166B"/>
    <w:rsid w:val="00D31A74"/>
    <w:rsid w:val="00D41E23"/>
    <w:rsid w:val="00D4218F"/>
    <w:rsid w:val="00D4387D"/>
    <w:rsid w:val="00D43AAC"/>
    <w:rsid w:val="00D44573"/>
    <w:rsid w:val="00D4493A"/>
    <w:rsid w:val="00D46816"/>
    <w:rsid w:val="00D471AB"/>
    <w:rsid w:val="00D47978"/>
    <w:rsid w:val="00D50051"/>
    <w:rsid w:val="00D53FA7"/>
    <w:rsid w:val="00D56449"/>
    <w:rsid w:val="00D614B8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49D9"/>
    <w:rsid w:val="00D85853"/>
    <w:rsid w:val="00D865D1"/>
    <w:rsid w:val="00D86767"/>
    <w:rsid w:val="00D86E2A"/>
    <w:rsid w:val="00D9065E"/>
    <w:rsid w:val="00D90C38"/>
    <w:rsid w:val="00D92E15"/>
    <w:rsid w:val="00D93330"/>
    <w:rsid w:val="00D93DFD"/>
    <w:rsid w:val="00D95F86"/>
    <w:rsid w:val="00D966AC"/>
    <w:rsid w:val="00D978C4"/>
    <w:rsid w:val="00DA184C"/>
    <w:rsid w:val="00DA6636"/>
    <w:rsid w:val="00DB3094"/>
    <w:rsid w:val="00DB5785"/>
    <w:rsid w:val="00DB6B38"/>
    <w:rsid w:val="00DB7E72"/>
    <w:rsid w:val="00DC1884"/>
    <w:rsid w:val="00DC2602"/>
    <w:rsid w:val="00DC3C4E"/>
    <w:rsid w:val="00DC44D0"/>
    <w:rsid w:val="00DC4840"/>
    <w:rsid w:val="00DC58CA"/>
    <w:rsid w:val="00DD033A"/>
    <w:rsid w:val="00DD10AA"/>
    <w:rsid w:val="00DD1A0B"/>
    <w:rsid w:val="00DD3C90"/>
    <w:rsid w:val="00DD474A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6038"/>
    <w:rsid w:val="00DF6CD2"/>
    <w:rsid w:val="00DF714F"/>
    <w:rsid w:val="00DF787F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3C68"/>
    <w:rsid w:val="00E24C7A"/>
    <w:rsid w:val="00E2504B"/>
    <w:rsid w:val="00E25502"/>
    <w:rsid w:val="00E27434"/>
    <w:rsid w:val="00E30365"/>
    <w:rsid w:val="00E303E7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8E2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C9C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6D7"/>
    <w:rsid w:val="00EB4D4F"/>
    <w:rsid w:val="00EB6D23"/>
    <w:rsid w:val="00EC0B37"/>
    <w:rsid w:val="00EC2DBA"/>
    <w:rsid w:val="00EC442B"/>
    <w:rsid w:val="00EC543D"/>
    <w:rsid w:val="00EC5A57"/>
    <w:rsid w:val="00EC5D1F"/>
    <w:rsid w:val="00EC65FF"/>
    <w:rsid w:val="00EC7A36"/>
    <w:rsid w:val="00EC7DC8"/>
    <w:rsid w:val="00ED0AC1"/>
    <w:rsid w:val="00ED3172"/>
    <w:rsid w:val="00ED3904"/>
    <w:rsid w:val="00ED4A36"/>
    <w:rsid w:val="00ED5DA4"/>
    <w:rsid w:val="00ED70EC"/>
    <w:rsid w:val="00EE0FFC"/>
    <w:rsid w:val="00EE119E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83E"/>
    <w:rsid w:val="00F33EA2"/>
    <w:rsid w:val="00F375B0"/>
    <w:rsid w:val="00F37E4E"/>
    <w:rsid w:val="00F43493"/>
    <w:rsid w:val="00F434A3"/>
    <w:rsid w:val="00F47329"/>
    <w:rsid w:val="00F50100"/>
    <w:rsid w:val="00F51432"/>
    <w:rsid w:val="00F530D3"/>
    <w:rsid w:val="00F5376F"/>
    <w:rsid w:val="00F54D78"/>
    <w:rsid w:val="00F63FEA"/>
    <w:rsid w:val="00F66D21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42F8"/>
    <w:rsid w:val="00F8688F"/>
    <w:rsid w:val="00F86ED1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24E2"/>
    <w:rsid w:val="00FA4C21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1740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601"/>
    <w:rsid w:val="00FF5C7D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D3A08316056FCF8692493C680E14DD008A17DD28FCFA2B472785E091FADC80849C56ED5FEhBFBJ" TargetMode="External"/><Relationship Id="rId13" Type="http://schemas.openxmlformats.org/officeDocument/2006/relationships/hyperlink" Target="consultantplus://offline/ref=71896795445CAB72B68C233FDA060D2AED9D71733BD3D3ADBB5FD1D7E47F19F2A9CF1079B23F7EA7J" TargetMode="External"/><Relationship Id="rId18" Type="http://schemas.openxmlformats.org/officeDocument/2006/relationships/hyperlink" Target="http://&#1087;&#1088;&#1072;&#1074;&#1086;-&#1084;&#1080;&#1085;&#1102;&#1089;&#1090;.&#1088;&#1092;).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896795445CAB72B68C233FDA060D2AED9D71733BD3D3ADBB5FD1D7E47F19F2A9CF1079B23F7EA7J" TargetMode="External"/><Relationship Id="rId17" Type="http://schemas.openxmlformats.org/officeDocument/2006/relationships/hyperlink" Target="consultantplus://offline/ref=9A37DE814D0E373DDB8C77FC4AD0E699E650947B42378CAB07003580C5m6bD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345373019C8D56C13BA18748645D86133630663ACF3D35117758F98ACD1DFD782D19u3E9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D3A08316056FCF8692493C680E14DD008A17DD28FCFA2B472785E091FADC80849C56ED7F1hBF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896795445CAB72B68C233FDA060D2AED9D71733BD3D3ADBB5FD1D7E47F19F2A9CF1079B0307EAFJ" TargetMode="External"/><Relationship Id="rId10" Type="http://schemas.openxmlformats.org/officeDocument/2006/relationships/hyperlink" Target="consultantplus://offline/ref=71896795445CAB72B68C233FDA060D2AED9D71733BD3D3ADBB5FD1D7E47F19F2A9CF107AB13D7EA9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896795445CAB72B68C233FDA060D2AED9D71733BD3D3ADBB5FD1D7E47F19F2A9CF107AB738EAE273AFJ" TargetMode="External"/><Relationship Id="rId14" Type="http://schemas.openxmlformats.org/officeDocument/2006/relationships/hyperlink" Target="consultantplus://offline/ref=71896795445CAB72B68C233FDA060D2AEC94717036D8D3ADBB5FD1D7E47F19F2A9CF107AB638ED7EA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E68F-C82F-453A-8425-BAE91F07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8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Alina</cp:lastModifiedBy>
  <cp:revision>29</cp:revision>
  <cp:lastPrinted>2019-04-05T07:37:00Z</cp:lastPrinted>
  <dcterms:created xsi:type="dcterms:W3CDTF">2017-06-13T11:29:00Z</dcterms:created>
  <dcterms:modified xsi:type="dcterms:W3CDTF">2019-04-18T11:59:00Z</dcterms:modified>
</cp:coreProperties>
</file>